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259A" w14:textId="77777777" w:rsidR="00502EED" w:rsidRPr="008E4E49" w:rsidRDefault="005C0DB7" w:rsidP="008E4E49">
      <w:pPr>
        <w:spacing w:before="76"/>
        <w:ind w:left="4158" w:right="416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ae</w:t>
      </w:r>
    </w:p>
    <w:p w14:paraId="52753439" w14:textId="77777777" w:rsidR="00502EED" w:rsidRPr="008E4E49" w:rsidRDefault="00502EED" w:rsidP="008E4E4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E7C55C2" w14:textId="77777777" w:rsidR="008E4E49" w:rsidRPr="008E4E49" w:rsidRDefault="008E4E49" w:rsidP="008E4E49">
      <w:pPr>
        <w:ind w:left="120" w:right="5790"/>
        <w:rPr>
          <w:rFonts w:asciiTheme="minorHAnsi" w:hAnsiTheme="minorHAnsi" w:cstheme="minorHAnsi"/>
          <w:sz w:val="22"/>
          <w:szCs w:val="22"/>
        </w:rPr>
      </w:pPr>
      <w:r w:rsidRPr="008E4E49">
        <w:rPr>
          <w:rFonts w:asciiTheme="minorHAnsi" w:hAnsiTheme="minorHAnsi" w:cstheme="minorHAnsi"/>
          <w:sz w:val="22"/>
          <w:szCs w:val="22"/>
        </w:rPr>
        <w:t>Milosz Donovan</w:t>
      </w:r>
    </w:p>
    <w:p w14:paraId="33B26BCB" w14:textId="59723C33" w:rsidR="00502EED" w:rsidRPr="008E4E49" w:rsidRDefault="005C0DB7" w:rsidP="008E4E49">
      <w:pPr>
        <w:ind w:left="120" w:right="579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ng) 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ute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opar Rup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01,</w:t>
      </w:r>
      <w:r w:rsidRPr="008E4E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</w:p>
    <w:p w14:paraId="5EDE2A6E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act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numb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+</w:t>
      </w:r>
      <w:r w:rsidRPr="008E4E49">
        <w:rPr>
          <w:rFonts w:asciiTheme="minorHAnsi" w:eastAsia="Arial" w:hAnsiTheme="minorHAnsi" w:cstheme="minorHAnsi"/>
          <w:sz w:val="22"/>
          <w:szCs w:val="22"/>
        </w:rPr>
        <w:t>91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57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052</w:t>
      </w:r>
      <w:r w:rsidRPr="008E4E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+</w:t>
      </w:r>
      <w:r w:rsidRPr="008E4E49">
        <w:rPr>
          <w:rFonts w:asciiTheme="minorHAnsi" w:eastAsia="Arial" w:hAnsiTheme="minorHAnsi" w:cstheme="minorHAnsi"/>
          <w:sz w:val="22"/>
          <w:szCs w:val="22"/>
        </w:rPr>
        <w:t>91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81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8E4E49">
        <w:rPr>
          <w:rFonts w:asciiTheme="minorHAnsi" w:eastAsia="Arial" w:hAnsiTheme="minorHAnsi" w:cstheme="minorHAnsi"/>
          <w:sz w:val="22"/>
          <w:szCs w:val="22"/>
        </w:rPr>
        <w:t>2177</w:t>
      </w:r>
      <w:r w:rsidRPr="008E4E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(O</w:t>
      </w:r>
      <w:r w:rsidRPr="008E4E49">
        <w:rPr>
          <w:rFonts w:asciiTheme="minorHAnsi" w:eastAsia="Arial" w:hAnsiTheme="minorHAnsi" w:cstheme="minorHAnsi"/>
          <w:sz w:val="22"/>
          <w:szCs w:val="22"/>
        </w:rPr>
        <w:t>)</w:t>
      </w:r>
    </w:p>
    <w:p w14:paraId="0C0E9615" w14:textId="78BFFE5C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mail:</w:t>
      </w:r>
      <w:r w:rsidRPr="008E4E49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="008E4E49" w:rsidRPr="008E4E49">
        <w:rPr>
          <w:rFonts w:asciiTheme="minorHAnsi" w:hAnsiTheme="minorHAnsi" w:cstheme="minorHAnsi"/>
          <w:sz w:val="22"/>
          <w:szCs w:val="22"/>
        </w:rPr>
        <w:t>milosz@gmail.com</w:t>
      </w:r>
    </w:p>
    <w:p w14:paraId="26A0481F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x: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.1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.19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</w:p>
    <w:p w14:paraId="6DFB9258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672A25F0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ield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ciali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7781E6CF" w14:textId="6083C6BF" w:rsidR="00502EED" w:rsidRPr="008E4E49" w:rsidRDefault="005C0DB7" w:rsidP="008E4E49">
      <w:pPr>
        <w:spacing w:before="3"/>
        <w:ind w:left="120" w:right="86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of 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nes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Manu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z w:val="22"/>
          <w:szCs w:val="22"/>
        </w:rPr>
        <w:t>y- Mod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g;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ng;</w:t>
      </w:r>
      <w:r w:rsidRPr="008E4E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ene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tbl>
      <w:tblPr>
        <w:tblW w:w="0" w:type="auto"/>
        <w:tblInd w:w="5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3"/>
        <w:gridCol w:w="3383"/>
        <w:gridCol w:w="3267"/>
        <w:gridCol w:w="1379"/>
      </w:tblGrid>
      <w:tr w:rsidR="00502EED" w:rsidRPr="008E4E49" w14:paraId="4E333622" w14:textId="77777777" w:rsidTr="008E4E49">
        <w:trPr>
          <w:trHeight w:hRule="exact" w:val="268"/>
        </w:trPr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0919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Deg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</w:p>
        </w:tc>
        <w:tc>
          <w:tcPr>
            <w:tcW w:w="3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EAB4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D463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C79A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ear</w:t>
            </w:r>
          </w:p>
        </w:tc>
      </w:tr>
      <w:tr w:rsidR="00502EED" w:rsidRPr="008E4E49" w14:paraId="2ED60FC8" w14:textId="77777777" w:rsidTr="008E4E49">
        <w:trPr>
          <w:trHeight w:hRule="exact" w:val="526"/>
        </w:trPr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0A0F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h.D.</w:t>
            </w:r>
          </w:p>
        </w:tc>
        <w:tc>
          <w:tcPr>
            <w:tcW w:w="3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C5C82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ute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hno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071597D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Roo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ee,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Roo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ee,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3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F81F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ute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hno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6ADA305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Roo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ee,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Roo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ee,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1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DF96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2004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05</w:t>
            </w:r>
          </w:p>
        </w:tc>
      </w:tr>
      <w:tr w:rsidR="00502EED" w:rsidRPr="008E4E49" w14:paraId="5CCE133B" w14:textId="77777777" w:rsidTr="008E4E49">
        <w:trPr>
          <w:trHeight w:hRule="exact" w:val="526"/>
        </w:trPr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82EF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M.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DB1B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E4E4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ge,</w:t>
            </w:r>
          </w:p>
          <w:p w14:paraId="29B85F8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Lud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na,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ab,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3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4820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h,</w:t>
            </w:r>
          </w:p>
          <w:p w14:paraId="766DEA5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1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2E4B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1998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99</w:t>
            </w:r>
          </w:p>
        </w:tc>
      </w:tr>
      <w:tr w:rsidR="00502EED" w:rsidRPr="008E4E49" w14:paraId="116156D7" w14:textId="77777777" w:rsidTr="008E4E49">
        <w:trPr>
          <w:trHeight w:hRule="exact" w:val="785"/>
        </w:trPr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49FE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E.</w:t>
            </w:r>
          </w:p>
        </w:tc>
        <w:tc>
          <w:tcPr>
            <w:tcW w:w="3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7B9E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GZ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  <w:p w14:paraId="26E3FAAF" w14:textId="77777777" w:rsidR="00502EED" w:rsidRPr="008E4E49" w:rsidRDefault="005C0DB7" w:rsidP="008E4E49">
            <w:pPr>
              <w:ind w:left="102" w:right="4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hno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da,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ab, 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3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4D9A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bi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</w:p>
          <w:p w14:paraId="21EE997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b,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1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2FE4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1993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94</w:t>
            </w:r>
          </w:p>
        </w:tc>
      </w:tr>
    </w:tbl>
    <w:p w14:paraId="5E4D2B4E" w14:textId="77777777" w:rsidR="00502EED" w:rsidRPr="008E4E49" w:rsidRDefault="00502EED" w:rsidP="008E4E4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9BB759" w14:textId="3A6C6966" w:rsidR="00502EED" w:rsidRPr="008E4E49" w:rsidRDefault="005C0DB7" w:rsidP="008E4E49">
      <w:pPr>
        <w:spacing w:before="34"/>
        <w:ind w:left="3000" w:right="85" w:hanging="28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esis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le                   </w:t>
      </w:r>
      <w:r w:rsidRPr="008E4E49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UDI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   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VER 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YS</w:t>
      </w:r>
    </w:p>
    <w:p w14:paraId="36A18DD5" w14:textId="09D8E2DC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</w:p>
    <w:tbl>
      <w:tblPr>
        <w:tblW w:w="0" w:type="auto"/>
        <w:tblInd w:w="5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9"/>
        <w:gridCol w:w="2763"/>
        <w:gridCol w:w="2626"/>
      </w:tblGrid>
      <w:tr w:rsidR="00502EED" w:rsidRPr="008E4E49" w14:paraId="07CD488F" w14:textId="77777777" w:rsidTr="008E4E49">
        <w:trPr>
          <w:trHeight w:hRule="exact" w:val="268"/>
        </w:trPr>
        <w:tc>
          <w:tcPr>
            <w:tcW w:w="3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AE2C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B6B5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ear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to)</w:t>
            </w:r>
          </w:p>
        </w:tc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21AD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  <w:tr w:rsidR="00502EED" w:rsidRPr="008E4E49" w14:paraId="7F419E8A" w14:textId="77777777" w:rsidTr="008E4E49">
        <w:trPr>
          <w:trHeight w:hRule="exact" w:val="524"/>
        </w:trPr>
        <w:tc>
          <w:tcPr>
            <w:tcW w:w="3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5593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ute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hno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opa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701D30F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Rup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agar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ab)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CF36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31.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ate</w:t>
            </w:r>
          </w:p>
        </w:tc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1ED8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tant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</w:tr>
      <w:tr w:rsidR="00502EED" w:rsidRPr="008E4E49" w14:paraId="5810BF69" w14:textId="77777777" w:rsidTr="008E4E49">
        <w:trPr>
          <w:trHeight w:hRule="exact" w:val="522"/>
        </w:trPr>
        <w:tc>
          <w:tcPr>
            <w:tcW w:w="3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C202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E4E4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ge,</w:t>
            </w:r>
          </w:p>
          <w:p w14:paraId="361B248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ateh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b)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63CF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10.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5.2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05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3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0.0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7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.2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09</w:t>
            </w:r>
          </w:p>
        </w:tc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BB3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tant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</w:tr>
      <w:tr w:rsidR="00502EED" w:rsidRPr="008E4E49" w14:paraId="26779F7E" w14:textId="77777777" w:rsidTr="008E4E49">
        <w:trPr>
          <w:trHeight w:hRule="exact" w:val="524"/>
        </w:trPr>
        <w:tc>
          <w:tcPr>
            <w:tcW w:w="3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C1336" w14:textId="77777777" w:rsidR="00502EED" w:rsidRPr="008E4E49" w:rsidRDefault="005C0DB7" w:rsidP="008E4E49">
            <w:pPr>
              <w:spacing w:before="3"/>
              <w:ind w:left="102" w:right="5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E4E4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ge,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ateh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b)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9BFF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01.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7.2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01-</w:t>
            </w:r>
            <w:r w:rsidRPr="008E4E4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9.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5.2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05</w:t>
            </w:r>
            <w:r w:rsidRPr="008E4E4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>*</w:t>
            </w:r>
          </w:p>
        </w:tc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5DC7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</w:tr>
      <w:tr w:rsidR="00502EED" w:rsidRPr="008E4E49" w14:paraId="77C5284C" w14:textId="77777777" w:rsidTr="008E4E49">
        <w:trPr>
          <w:trHeight w:hRule="exact" w:val="524"/>
        </w:trPr>
        <w:tc>
          <w:tcPr>
            <w:tcW w:w="3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E6B9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E4E4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ge,</w:t>
            </w:r>
          </w:p>
          <w:p w14:paraId="4DE1FF8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ateh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b)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5CEE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06.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9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95-</w:t>
            </w:r>
            <w:r w:rsidRPr="008E4E4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3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0.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6.2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FC92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</w:tr>
      <w:tr w:rsidR="00502EED" w:rsidRPr="008E4E49" w14:paraId="3CD4648B" w14:textId="77777777" w:rsidTr="008E4E49">
        <w:trPr>
          <w:trHeight w:hRule="exact" w:val="524"/>
        </w:trPr>
        <w:tc>
          <w:tcPr>
            <w:tcW w:w="3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7D5D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</w:p>
          <w:p w14:paraId="7EC4224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ab)</w:t>
            </w:r>
            <w:r w:rsidRPr="008E4E4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ia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3D0F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22.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7.1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9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94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2.0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.1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9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95</w:t>
            </w:r>
          </w:p>
        </w:tc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45F2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</w:tr>
    </w:tbl>
    <w:p w14:paraId="3B21F380" w14:textId="77777777" w:rsidR="00502EED" w:rsidRPr="008E4E49" w:rsidRDefault="00502EED" w:rsidP="008E4E4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0874886" w14:textId="77777777" w:rsidR="00502EED" w:rsidRPr="008E4E49" w:rsidRDefault="005C0DB7" w:rsidP="008E4E49">
      <w:pPr>
        <w:spacing w:before="44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i/>
          <w:position w:val="10"/>
          <w:sz w:val="22"/>
          <w:szCs w:val="22"/>
        </w:rPr>
        <w:t>*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cl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ud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b/>
          <w:i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put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i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i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i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30.</w:t>
      </w:r>
      <w:r w:rsidRPr="008E4E4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7.</w:t>
      </w:r>
      <w:r w:rsidRPr="008E4E4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00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06.</w:t>
      </w:r>
      <w:r w:rsidRPr="008E4E4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05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.20</w:t>
      </w:r>
      <w:r w:rsidRPr="008E4E4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b/>
          <w:i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i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II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R,</w:t>
      </w:r>
      <w:r w:rsidRPr="008E4E49">
        <w:rPr>
          <w:rFonts w:asciiTheme="minorHAnsi" w:eastAsia="Arial" w:hAnsiTheme="minorHAnsi" w:cstheme="minorHAnsi"/>
          <w:b/>
          <w:i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i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i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i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.D. 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und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i/>
          <w:sz w:val="22"/>
          <w:szCs w:val="22"/>
        </w:rPr>
        <w:t>.</w:t>
      </w:r>
    </w:p>
    <w:p w14:paraId="00F5FA0D" w14:textId="77777777" w:rsidR="00502EED" w:rsidRPr="008E4E49" w:rsidRDefault="005C0DB7" w:rsidP="008E4E49">
      <w:pPr>
        <w:spacing w:before="55"/>
        <w:ind w:left="21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7866F21" w14:textId="77777777" w:rsidR="00502EED" w:rsidRPr="008E4E49" w:rsidRDefault="00502EED" w:rsidP="008E4E4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B623DD8" w14:textId="77777777" w:rsidR="00502EED" w:rsidRPr="008E4E49" w:rsidRDefault="005C0DB7" w:rsidP="008E4E49">
      <w:pPr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IIT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Ropar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</w:p>
    <w:p w14:paraId="02EB92C4" w14:textId="77777777" w:rsidR="00502EED" w:rsidRPr="008E4E49" w:rsidRDefault="005C0DB7" w:rsidP="008E4E49">
      <w:pPr>
        <w:spacing w:before="1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6"/>
          <w:w w:val="99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Cu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IIT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Ropar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</w:p>
    <w:p w14:paraId="226A1018" w14:textId="77777777" w:rsidR="00502EED" w:rsidRPr="008E4E49" w:rsidRDefault="005C0DB7" w:rsidP="008E4E49">
      <w:pPr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3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d,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ng.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9F8269C" w14:textId="77777777" w:rsidR="00502EED" w:rsidRPr="008E4E49" w:rsidRDefault="005C0DB7" w:rsidP="008E4E49">
      <w:pPr>
        <w:spacing w:before="1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6"/>
          <w:w w:val="99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IIT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09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</w:p>
    <w:p w14:paraId="1FEE20DD" w14:textId="77777777" w:rsidR="00502EED" w:rsidRPr="008E4E49" w:rsidRDefault="005C0DB7" w:rsidP="008E4E49">
      <w:pPr>
        <w:tabs>
          <w:tab w:val="left" w:pos="820"/>
        </w:tabs>
        <w:spacing w:before="16"/>
        <w:ind w:left="827" w:right="89" w:hanging="357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Manu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 Cha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 1.4.20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 31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3.2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</w:p>
    <w:p w14:paraId="0D6F913C" w14:textId="77777777" w:rsidR="00502EED" w:rsidRPr="008E4E49" w:rsidRDefault="005C0DB7" w:rsidP="008E4E49">
      <w:pPr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3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 </w:t>
      </w:r>
      <w:r w:rsidRPr="008E4E49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 </w:t>
      </w:r>
      <w:r w:rsidRPr="008E4E49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on/I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5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ng,  </w:t>
      </w:r>
      <w:r w:rsidRPr="008E4E49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ab  </w:t>
      </w:r>
      <w:r w:rsidRPr="008E4E49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0C236133" w14:textId="77777777" w:rsidR="00502EED" w:rsidRPr="008E4E49" w:rsidRDefault="005C0DB7" w:rsidP="008E4E49">
      <w:pPr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2008</w:t>
      </w:r>
    </w:p>
    <w:p w14:paraId="4454900F" w14:textId="77777777" w:rsidR="00502EED" w:rsidRPr="008E4E49" w:rsidRDefault="005C0DB7" w:rsidP="008E4E49">
      <w:pPr>
        <w:spacing w:before="1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Dean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R &amp;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009,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ege,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hga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</w:p>
    <w:p w14:paraId="7B276191" w14:textId="77777777" w:rsidR="00502EED" w:rsidRPr="008E4E49" w:rsidRDefault="00502EED" w:rsidP="008E4E4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D6FAE0" w14:textId="77777777" w:rsidR="00502EED" w:rsidRPr="008E4E49" w:rsidRDefault="005C0DB7" w:rsidP="008E4E49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eses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42633F50" w14:textId="77777777" w:rsidR="00502EED" w:rsidRPr="008E4E49" w:rsidRDefault="005C0DB7" w:rsidP="008E4E49">
      <w:pPr>
        <w:spacing w:before="1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.D.                                         </w:t>
      </w:r>
      <w:r w:rsidRPr="008E4E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8E4E49">
        <w:rPr>
          <w:rFonts w:asciiTheme="minorHAnsi" w:eastAsia="Arial" w:hAnsiTheme="minorHAnsi" w:cstheme="minorHAnsi"/>
          <w:sz w:val="22"/>
          <w:szCs w:val="22"/>
        </w:rPr>
        <w:t>4,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upe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</w:p>
    <w:p w14:paraId="7480B507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960" w:bottom="280" w:left="960" w:header="720" w:footer="720" w:gutter="0"/>
          <w:cols w:space="720"/>
        </w:sect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lastRenderedPageBreak/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.                                    </w:t>
      </w:r>
      <w:r w:rsidRPr="008E4E49">
        <w:rPr>
          <w:rFonts w:asciiTheme="minorHAnsi" w:eastAsia="Arial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: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8</w:t>
      </w:r>
    </w:p>
    <w:p w14:paraId="08ADCD00" w14:textId="77777777" w:rsidR="00502EED" w:rsidRPr="008E4E49" w:rsidRDefault="005C0DB7" w:rsidP="008E4E49">
      <w:pPr>
        <w:spacing w:before="7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0E9E2B6E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64F4D7CD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2007C032" w14:textId="77777777" w:rsidR="00502EED" w:rsidRPr="008E4E49" w:rsidRDefault="005C0DB7" w:rsidP="008E4E49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ds</w:t>
      </w:r>
    </w:p>
    <w:p w14:paraId="64650724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</w:p>
    <w:p w14:paraId="12CFED23" w14:textId="77777777" w:rsidR="00502EED" w:rsidRPr="008E4E49" w:rsidRDefault="005C0DB7" w:rsidP="008E4E49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iz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</w:p>
    <w:p w14:paraId="4DC91142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Manu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5A7FE00" w14:textId="77777777" w:rsidR="00502EED" w:rsidRPr="008E4E49" w:rsidRDefault="00502EED" w:rsidP="008E4E4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C8047E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ies</w:t>
      </w:r>
    </w:p>
    <w:p w14:paraId="7C611BFA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I)</w:t>
      </w:r>
    </w:p>
    <w:p w14:paraId="347B4D97" w14:textId="77777777" w:rsidR="00502EED" w:rsidRPr="008E4E49" w:rsidRDefault="005C0DB7" w:rsidP="008E4E49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z w:val="22"/>
          <w:szCs w:val="22"/>
        </w:rPr>
        <w:t>Met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IIM)</w:t>
      </w:r>
    </w:p>
    <w:p w14:paraId="795C78C9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6B92BC8A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7757EE58" w14:textId="77777777" w:rsidR="00502EED" w:rsidRPr="008E4E49" w:rsidRDefault="005C0DB7" w:rsidP="008E4E49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p,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</w:p>
    <w:p w14:paraId="035F9BAF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uto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05E449D7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1F1789A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t-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s/C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</w:p>
    <w:p w14:paraId="47AC67F6" w14:textId="77777777" w:rsidR="00502EED" w:rsidRPr="008E4E49" w:rsidRDefault="005C0DB7" w:rsidP="008E4E49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8,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</w:p>
    <w:p w14:paraId="3C1D352A" w14:textId="77777777" w:rsidR="00502EED" w:rsidRPr="008E4E49" w:rsidRDefault="005C0DB7" w:rsidP="008E4E49">
      <w:pPr>
        <w:tabs>
          <w:tab w:val="left" w:pos="820"/>
        </w:tabs>
        <w:spacing w:before="20"/>
        <w:ind w:left="839" w:right="8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z w:val="22"/>
          <w:szCs w:val="22"/>
        </w:rPr>
        <w:t>gan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ents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ton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UK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IIT Ropar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17,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010</w:t>
      </w:r>
    </w:p>
    <w:p w14:paraId="478D5C35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Coo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ques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ons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15172FD4" w14:textId="77777777" w:rsidR="00502EED" w:rsidRPr="008E4E49" w:rsidRDefault="005C0DB7" w:rsidP="008E4E49">
      <w:pPr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une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22,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359291F0" w14:textId="77777777" w:rsidR="00502EED" w:rsidRPr="008E4E49" w:rsidRDefault="005C0DB7" w:rsidP="008E4E49">
      <w:pPr>
        <w:tabs>
          <w:tab w:val="left" w:pos="820"/>
        </w:tabs>
        <w:spacing w:before="16"/>
        <w:ind w:left="839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z w:val="22"/>
          <w:szCs w:val="22"/>
        </w:rPr>
        <w:t>gan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 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006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8E4E49">
        <w:rPr>
          <w:rFonts w:asciiTheme="minorHAnsi" w:eastAsia="Arial" w:hAnsiTheme="minorHAnsi" w:cstheme="minorHAnsi"/>
          <w:sz w:val="22"/>
          <w:szCs w:val="22"/>
        </w:rPr>
        <w:t>pon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, 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hi</w:t>
      </w:r>
    </w:p>
    <w:p w14:paraId="52F56753" w14:textId="77777777" w:rsidR="00502EED" w:rsidRPr="008E4E49" w:rsidRDefault="005C0DB7" w:rsidP="008E4E49">
      <w:pPr>
        <w:tabs>
          <w:tab w:val="left" w:pos="820"/>
        </w:tabs>
        <w:spacing w:before="12"/>
        <w:ind w:left="839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Coo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Mo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2002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 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hi</w:t>
      </w:r>
    </w:p>
    <w:p w14:paraId="2B89AB67" w14:textId="77777777" w:rsidR="00502EED" w:rsidRPr="008E4E49" w:rsidRDefault="00502EED" w:rsidP="008E4E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81567F" w14:textId="77777777" w:rsidR="00502EED" w:rsidRPr="008E4E49" w:rsidRDefault="005C0DB7" w:rsidP="008E4E49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t-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s/C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hop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</w:p>
    <w:p w14:paraId="0BE03C4D" w14:textId="77777777" w:rsidR="00502EED" w:rsidRPr="008E4E49" w:rsidRDefault="005C0DB7" w:rsidP="008E4E49">
      <w:pPr>
        <w:spacing w:before="1"/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hop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4761A9C" w14:textId="77777777" w:rsidR="00502EED" w:rsidRPr="008E4E49" w:rsidRDefault="005C0DB7" w:rsidP="008E4E49">
      <w:pPr>
        <w:spacing w:before="1"/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                                               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03</w:t>
      </w:r>
    </w:p>
    <w:p w14:paraId="31E794D6" w14:textId="77777777" w:rsidR="00502EED" w:rsidRPr="008E4E49" w:rsidRDefault="005C0DB7" w:rsidP="008E4E49">
      <w:pPr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                      </w:t>
      </w:r>
      <w:r w:rsidRPr="008E4E49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C)</w:t>
      </w:r>
    </w:p>
    <w:p w14:paraId="1C459822" w14:textId="77777777" w:rsidR="00502EED" w:rsidRPr="008E4E49" w:rsidRDefault="005C0DB7" w:rsidP="008E4E49">
      <w:pPr>
        <w:spacing w:before="1"/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                            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</w:p>
    <w:p w14:paraId="34EA0148" w14:textId="77777777" w:rsidR="00502EED" w:rsidRPr="008E4E49" w:rsidRDefault="00502EED" w:rsidP="008E4E4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3FF216" w14:textId="77777777" w:rsidR="00502EED" w:rsidRPr="008E4E49" w:rsidRDefault="005C0DB7" w:rsidP="008E4E4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s/Ci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037020C" w14:textId="77777777" w:rsidR="00502EED" w:rsidRPr="008E4E49" w:rsidRDefault="005C0DB7" w:rsidP="008E4E49">
      <w:pPr>
        <w:tabs>
          <w:tab w:val="left" w:pos="820"/>
        </w:tabs>
        <w:spacing w:before="1"/>
        <w:ind w:left="838" w:right="8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hi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‘R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95647D8" w14:textId="77777777" w:rsidR="00502EED" w:rsidRPr="008E4E49" w:rsidRDefault="005C0DB7" w:rsidP="008E4E49">
      <w:pPr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as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ht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b/>
          <w:spacing w:val="3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st </w:t>
      </w:r>
      <w:r w:rsidRPr="008E4E49">
        <w:rPr>
          <w:rFonts w:asciiTheme="minorHAnsi" w:eastAsia="Arial" w:hAnsiTheme="minorHAnsi" w:cstheme="minorHAnsi"/>
          <w:b/>
          <w:spacing w:val="3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ch </w:t>
      </w:r>
      <w:r w:rsidRPr="008E4E49">
        <w:rPr>
          <w:rFonts w:asciiTheme="minorHAnsi" w:eastAsia="Arial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k </w:t>
      </w:r>
      <w:r w:rsidRPr="008E4E49">
        <w:rPr>
          <w:rFonts w:asciiTheme="minorHAnsi" w:eastAsia="Arial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do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</w:p>
    <w:p w14:paraId="5E0F203B" w14:textId="77777777" w:rsidR="00502EED" w:rsidRPr="008E4E49" w:rsidRDefault="005C0DB7" w:rsidP="008E4E49">
      <w:pPr>
        <w:ind w:left="83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lle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n,</w:t>
      </w:r>
      <w:r w:rsidRPr="008E4E4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05545BD7" w14:textId="77777777" w:rsidR="00502EED" w:rsidRPr="008E4E49" w:rsidRDefault="005C0DB7" w:rsidP="008E4E49">
      <w:pPr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oun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cie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ist</w:t>
      </w:r>
      <w:r w:rsidRPr="008E4E49">
        <w:rPr>
          <w:rFonts w:asciiTheme="minorHAnsi" w:eastAsia="Arial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2006</w:t>
      </w:r>
      <w:r w:rsidRPr="008E4E49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ade</w:t>
      </w:r>
      <w:r w:rsidRPr="008E4E4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</w:p>
    <w:p w14:paraId="105409DF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nak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 and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nam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30B5D6C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8, 20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6.</w:t>
      </w:r>
    </w:p>
    <w:p w14:paraId="660BAE8E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h.D.</w:t>
      </w:r>
      <w:r w:rsidRPr="008E4E49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wo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ong</w:t>
      </w:r>
      <w:r w:rsidRPr="008E4E49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New</w:t>
      </w:r>
      <w:r w:rsidRPr="008E4E49">
        <w:rPr>
          <w:rFonts w:asciiTheme="minorHAnsi" w:eastAsia="Arial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lea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es”</w:t>
      </w:r>
      <w:r w:rsidRPr="008E4E49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</w:p>
    <w:p w14:paraId="693471E0" w14:textId="77777777" w:rsidR="00502EED" w:rsidRPr="008E4E49" w:rsidRDefault="005C0DB7" w:rsidP="008E4E49">
      <w:pPr>
        <w:spacing w:before="5"/>
        <w:ind w:left="840" w:right="8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y,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14,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pub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lis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A.</w:t>
      </w:r>
    </w:p>
    <w:p w14:paraId="1C018B9F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5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st</w:t>
      </w:r>
      <w:r w:rsidRPr="008E4E49">
        <w:rPr>
          <w:rFonts w:asciiTheme="minorHAnsi" w:eastAsia="Arial" w:hAnsiTheme="minorHAnsi" w:cstheme="minorHAnsi"/>
          <w:b/>
          <w:spacing w:val="5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ical</w:t>
      </w:r>
      <w:r w:rsidRPr="008E4E49">
        <w:rPr>
          <w:rFonts w:asciiTheme="minorHAnsi" w:eastAsia="Arial" w:hAnsiTheme="minorHAnsi" w:cstheme="minorHAnsi"/>
          <w:b/>
          <w:spacing w:val="4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5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5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wo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5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25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00/-</w:t>
      </w:r>
      <w:r w:rsidRPr="008E4E49">
        <w:rPr>
          <w:rFonts w:asciiTheme="minorHAnsi" w:eastAsia="Arial" w:hAnsiTheme="minorHAnsi" w:cstheme="minorHAnsi"/>
          <w:spacing w:val="5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5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nte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spacing w:val="4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of  Re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</w:p>
    <w:p w14:paraId="02562629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g,'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04,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3E02ACBD" w14:textId="77777777" w:rsidR="00502EED" w:rsidRPr="008E4E49" w:rsidRDefault="005C0DB7" w:rsidP="008E4E49">
      <w:pPr>
        <w:tabs>
          <w:tab w:val="left" w:pos="820"/>
        </w:tabs>
        <w:spacing w:before="14"/>
        <w:ind w:left="84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III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 of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3)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</w:p>
    <w:p w14:paraId="07A9B132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2003.</w:t>
      </w:r>
    </w:p>
    <w:p w14:paraId="13FF902D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ded </w:t>
      </w:r>
      <w:r w:rsidRPr="008E4E4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P </w:t>
      </w:r>
      <w:r w:rsidRPr="008E4E49">
        <w:rPr>
          <w:rFonts w:asciiTheme="minorHAnsi" w:eastAsia="Arial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ell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ow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ip </w:t>
      </w:r>
      <w:r w:rsidRPr="008E4E49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New </w:t>
      </w:r>
      <w:r w:rsidRPr="008E4E49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Del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i </w:t>
      </w:r>
      <w:r w:rsidRPr="008E4E49">
        <w:rPr>
          <w:rFonts w:asciiTheme="minorHAnsi" w:eastAsia="Arial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or </w:t>
      </w:r>
      <w:r w:rsidRPr="008E4E49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D. </w:t>
      </w:r>
      <w:r w:rsidRPr="008E4E49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tute </w:t>
      </w:r>
      <w:r w:rsidRPr="008E4E49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</w:p>
    <w:p w14:paraId="4E4ACCFD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Roo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02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6A6DA0E" w14:textId="77777777" w:rsidR="00502EED" w:rsidRPr="008E4E49" w:rsidRDefault="005C0DB7" w:rsidP="008E4E49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  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as   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  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wer   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or   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  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  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  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epu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  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  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   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as</w:t>
      </w:r>
    </w:p>
    <w:p w14:paraId="6A082440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960" w:bottom="280" w:left="96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/E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</w:p>
    <w:p w14:paraId="55638AEF" w14:textId="77777777" w:rsidR="00502EED" w:rsidRPr="008E4E49" w:rsidRDefault="005C0DB7" w:rsidP="008E4E49">
      <w:pPr>
        <w:spacing w:before="7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66D5CAF0" w14:textId="77777777" w:rsidR="00502EED" w:rsidRPr="008E4E49" w:rsidRDefault="005C0DB7" w:rsidP="008E4E49">
      <w:pPr>
        <w:tabs>
          <w:tab w:val="left" w:pos="820"/>
        </w:tabs>
        <w:spacing w:before="2"/>
        <w:ind w:left="84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ent </w:t>
      </w:r>
      <w:r w:rsidRPr="008E4E49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Mag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oy </w:t>
      </w:r>
      <w:r w:rsidRPr="008E4E49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u </w:t>
      </w:r>
      <w:r w:rsidRPr="008E4E49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no-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ompo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Fr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”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om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DRD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New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i wo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.10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11</w:t>
      </w:r>
    </w:p>
    <w:p w14:paraId="32D74A68" w14:textId="77777777" w:rsidR="00502EED" w:rsidRPr="008E4E49" w:rsidRDefault="005C0DB7" w:rsidP="008E4E49">
      <w:pPr>
        <w:tabs>
          <w:tab w:val="left" w:pos="820"/>
        </w:tabs>
        <w:spacing w:before="2"/>
        <w:ind w:left="84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i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Cont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ol</w:t>
      </w:r>
      <w:r w:rsidRPr="008E4E49">
        <w:rPr>
          <w:rFonts w:asciiTheme="minorHAnsi" w:eastAsia="Arial" w:hAnsiTheme="minorHAnsi" w:cstheme="minorHAnsi"/>
          <w:i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am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ene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ants</w:t>
      </w:r>
      <w:r w:rsidRPr="008E4E49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by</w:t>
      </w:r>
      <w:r w:rsidRPr="008E4E49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om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.5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10</w:t>
      </w:r>
    </w:p>
    <w:p w14:paraId="084E3CDE" w14:textId="77777777" w:rsidR="00502EED" w:rsidRPr="008E4E49" w:rsidRDefault="005C0DB7" w:rsidP="008E4E49">
      <w:pPr>
        <w:tabs>
          <w:tab w:val="left" w:pos="820"/>
        </w:tabs>
        <w:spacing w:before="2"/>
        <w:ind w:left="84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i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man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i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i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i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for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Bi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”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nder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Rs.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7 lacs-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009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011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)-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</w:p>
    <w:p w14:paraId="3C81D642" w14:textId="77777777" w:rsidR="00502EED" w:rsidRPr="008E4E49" w:rsidRDefault="005C0DB7" w:rsidP="008E4E49">
      <w:pPr>
        <w:tabs>
          <w:tab w:val="left" w:pos="820"/>
        </w:tabs>
        <w:spacing w:before="1"/>
        <w:ind w:left="84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pm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nt of</w:t>
      </w:r>
      <w:r w:rsidRPr="008E4E49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tant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ay</w:t>
      </w:r>
      <w:r w:rsidRPr="008E4E49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for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ower</w:t>
      </w:r>
      <w:r w:rsidRPr="008E4E49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om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 of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 of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nder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ung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Rs.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7.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-(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00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)-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</w:p>
    <w:p w14:paraId="5C057200" w14:textId="77777777" w:rsidR="00502EED" w:rsidRPr="008E4E49" w:rsidRDefault="005C0DB7" w:rsidP="008E4E49">
      <w:pPr>
        <w:tabs>
          <w:tab w:val="left" w:pos="820"/>
        </w:tabs>
        <w:spacing w:before="2"/>
        <w:ind w:left="84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nti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i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he </w:t>
      </w:r>
      <w:r w:rsidRPr="008E4E49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ay 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ngs  to </w:t>
      </w:r>
      <w:r w:rsidRPr="008E4E49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 xml:space="preserve">ol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Hot Co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om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hi 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aj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-(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007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010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)-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</w:p>
    <w:p w14:paraId="57F3438A" w14:textId="77777777" w:rsidR="00502EED" w:rsidRPr="008E4E49" w:rsidRDefault="005C0DB7" w:rsidP="008E4E49">
      <w:pPr>
        <w:tabs>
          <w:tab w:val="left" w:pos="820"/>
        </w:tabs>
        <w:spacing w:before="2"/>
        <w:ind w:left="839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i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i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i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ry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ogen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eat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d Cutt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 De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der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Rs.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008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)-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A72E14C" w14:textId="77777777" w:rsidR="00502EED" w:rsidRPr="008E4E49" w:rsidRDefault="00502EED" w:rsidP="008E4E4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439E41F" w14:textId="77777777" w:rsidR="00502EED" w:rsidRPr="008E4E49" w:rsidRDefault="005C0DB7" w:rsidP="008E4E49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9</w:t>
      </w:r>
    </w:p>
    <w:p w14:paraId="0BF145FE" w14:textId="77777777" w:rsidR="00502EED" w:rsidRPr="008E4E49" w:rsidRDefault="005C0DB7" w:rsidP="008E4E49">
      <w:pPr>
        <w:tabs>
          <w:tab w:val="left" w:pos="820"/>
        </w:tabs>
        <w:spacing w:before="20"/>
        <w:ind w:left="839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011)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mbu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29,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</w:p>
    <w:p w14:paraId="4216D4C0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mp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ial</w:t>
      </w:r>
      <w:r w:rsidRPr="008E4E49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lle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e,</w:t>
      </w:r>
      <w:r w:rsidRPr="008E4E49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London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UK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am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14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11</w:t>
      </w:r>
    </w:p>
    <w:p w14:paraId="00EC9B6D" w14:textId="77777777" w:rsidR="00502EED" w:rsidRPr="008E4E49" w:rsidRDefault="005C0DB7" w:rsidP="008E4E49">
      <w:pPr>
        <w:spacing w:before="1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pte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27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28,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</w:p>
    <w:p w14:paraId="101357A1" w14:textId="77777777" w:rsidR="00502EED" w:rsidRPr="008E4E49" w:rsidRDefault="005C0DB7" w:rsidP="008E4E49">
      <w:pPr>
        <w:tabs>
          <w:tab w:val="left" w:pos="820"/>
        </w:tabs>
        <w:spacing w:before="23"/>
        <w:ind w:left="840" w:right="84" w:hanging="36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spacing w:val="4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ual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Meta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2010)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BC, Ca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</w:p>
    <w:p w14:paraId="5115635A" w14:textId="77777777" w:rsidR="00502EED" w:rsidRPr="008E4E49" w:rsidRDefault="005C0DB7" w:rsidP="008E4E49">
      <w:pPr>
        <w:tabs>
          <w:tab w:val="left" w:pos="840"/>
        </w:tabs>
        <w:spacing w:before="15"/>
        <w:ind w:left="84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h  </w:t>
      </w:r>
      <w:r w:rsidRPr="008E4E49">
        <w:rPr>
          <w:rFonts w:asciiTheme="minorHAnsi" w:eastAsia="Arial" w:hAnsiTheme="minorHAnsi" w:cstheme="minorHAnsi"/>
          <w:spacing w:val="14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ual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008)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</w:p>
    <w:p w14:paraId="3C914AF3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8)</w:t>
      </w:r>
      <w:r w:rsidRPr="008E4E49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aas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2CF526F1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une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</w:t>
      </w:r>
    </w:p>
    <w:p w14:paraId="53E3BD26" w14:textId="77777777" w:rsidR="00502EED" w:rsidRPr="008E4E49" w:rsidRDefault="005C0DB7" w:rsidP="008E4E49">
      <w:pPr>
        <w:tabs>
          <w:tab w:val="left" w:pos="820"/>
        </w:tabs>
        <w:spacing w:before="24"/>
        <w:ind w:left="84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 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ICC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Jej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Jej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ea</w:t>
      </w:r>
    </w:p>
    <w:p w14:paraId="62DC2D39" w14:textId="77777777" w:rsidR="00502EED" w:rsidRPr="008E4E49" w:rsidRDefault="005C0DB7" w:rsidP="008E4E49">
      <w:pPr>
        <w:tabs>
          <w:tab w:val="left" w:pos="820"/>
        </w:tabs>
        <w:spacing w:before="15"/>
        <w:ind w:left="839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c,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ss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14,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</w:p>
    <w:p w14:paraId="33BFDC6B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S&amp;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06 </w:t>
      </w:r>
      <w:r w:rsidRPr="008E4E49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6 </w:t>
      </w:r>
      <w:r w:rsidRPr="008E4E49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</w:p>
    <w:p w14:paraId="6277C03F" w14:textId="77777777" w:rsidR="00502EED" w:rsidRPr="008E4E49" w:rsidRDefault="005C0DB7" w:rsidP="008E4E49">
      <w:pPr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006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i,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271726C0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E3662E0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10</w:t>
      </w:r>
    </w:p>
    <w:p w14:paraId="477BFE05" w14:textId="77777777" w:rsidR="00502EED" w:rsidRPr="008E4E49" w:rsidRDefault="005C0DB7" w:rsidP="008E4E49">
      <w:pPr>
        <w:tabs>
          <w:tab w:val="left" w:pos="820"/>
        </w:tabs>
        <w:spacing w:before="1"/>
        <w:ind w:left="839" w:right="9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8E4E4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ased</w:t>
      </w:r>
      <w:r w:rsidRPr="008E4E49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am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15,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</w:p>
    <w:p w14:paraId="7ACCED10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3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“F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ir</w:t>
      </w:r>
      <w:r w:rsidRPr="008E4E49">
        <w:rPr>
          <w:rFonts w:asciiTheme="minorHAnsi" w:eastAsia="Arial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ssi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-b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ased</w:t>
      </w:r>
      <w:r w:rsidRPr="008E4E49">
        <w:rPr>
          <w:rFonts w:asciiTheme="minorHAnsi" w:eastAsia="Arial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b/>
          <w:spacing w:val="3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22AF8A8E" w14:textId="77777777" w:rsidR="00502EED" w:rsidRPr="008E4E49" w:rsidRDefault="005C0DB7" w:rsidP="008E4E49">
      <w:pPr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MME</w:t>
      </w:r>
    </w:p>
    <w:p w14:paraId="43633A49" w14:textId="77777777" w:rsidR="00502EED" w:rsidRPr="008E4E49" w:rsidRDefault="005C0DB7" w:rsidP="008E4E49">
      <w:pPr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2011)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</w:p>
    <w:p w14:paraId="50BFCE0C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odu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Rece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R&amp;D</w:t>
      </w:r>
      <w:r w:rsidRPr="008E4E49">
        <w:rPr>
          <w:rFonts w:asciiTheme="minorHAnsi" w:eastAsia="Arial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ies</w:t>
      </w:r>
      <w:r w:rsidRPr="008E4E49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ical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</w:p>
    <w:p w14:paraId="69507FCB" w14:textId="77777777" w:rsidR="00502EED" w:rsidRPr="008E4E49" w:rsidRDefault="005C0DB7" w:rsidP="008E4E49">
      <w:pPr>
        <w:ind w:left="83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ials</w:t>
      </w:r>
      <w:r w:rsidRPr="008E4E49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</w:p>
    <w:p w14:paraId="50437BFE" w14:textId="77777777" w:rsidR="00502EED" w:rsidRPr="008E4E49" w:rsidRDefault="005C0DB7" w:rsidP="008E4E49">
      <w:pPr>
        <w:spacing w:before="3"/>
        <w:ind w:left="838" w:right="9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Manu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out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age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t, 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</w:p>
    <w:p w14:paraId="47F892AB" w14:textId="77777777" w:rsidR="00502EED" w:rsidRPr="008E4E49" w:rsidRDefault="005C0DB7" w:rsidP="008E4E49">
      <w:pPr>
        <w:tabs>
          <w:tab w:val="left" w:pos="820"/>
        </w:tabs>
        <w:spacing w:before="15"/>
        <w:ind w:left="838" w:right="8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Rece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R&amp;D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ies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NC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ute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ne 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</w:p>
    <w:p w14:paraId="261F8A55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note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30A9B0C" w14:textId="77777777" w:rsidR="00502EED" w:rsidRPr="008E4E49" w:rsidRDefault="005C0DB7" w:rsidP="008E4E49">
      <w:pPr>
        <w:spacing w:before="3"/>
        <w:ind w:left="83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do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</w:p>
    <w:p w14:paraId="68EAEFBA" w14:textId="77777777" w:rsidR="00502EED" w:rsidRPr="008E4E49" w:rsidRDefault="005C0DB7" w:rsidP="008E4E49">
      <w:pPr>
        <w:ind w:left="83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29,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</w:p>
    <w:p w14:paraId="17FBA0A5" w14:textId="77777777" w:rsidR="00502EED" w:rsidRPr="008E4E49" w:rsidRDefault="005C0DB7" w:rsidP="008E4E49">
      <w:pPr>
        <w:tabs>
          <w:tab w:val="left" w:pos="820"/>
        </w:tabs>
        <w:spacing w:before="16"/>
        <w:ind w:left="838" w:right="86" w:hanging="360"/>
        <w:jc w:val="both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960" w:bottom="280" w:left="960" w:header="720" w:footer="720" w:gutter="0"/>
          <w:cols w:space="720"/>
        </w:sect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ote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ces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nar 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g”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tute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par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6,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</w:p>
    <w:p w14:paraId="2B4E86E6" w14:textId="77777777" w:rsidR="00502EED" w:rsidRPr="008E4E49" w:rsidRDefault="005C0DB7" w:rsidP="008E4E49">
      <w:pPr>
        <w:tabs>
          <w:tab w:val="left" w:pos="820"/>
        </w:tabs>
        <w:spacing w:before="57"/>
        <w:ind w:left="84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ted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“F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8E4E49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Fut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l”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 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 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MME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10)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</w:p>
    <w:p w14:paraId="7E99FECA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ies</w:t>
      </w:r>
      <w:r w:rsidRPr="008E4E49">
        <w:rPr>
          <w:rFonts w:asciiTheme="minorHAnsi" w:eastAsia="Arial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ace</w:t>
      </w:r>
      <w:r w:rsidRPr="008E4E49">
        <w:rPr>
          <w:rFonts w:asciiTheme="minorHAnsi" w:eastAsia="Arial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nter</w:t>
      </w:r>
    </w:p>
    <w:p w14:paraId="74D09865" w14:textId="77777777" w:rsidR="00502EED" w:rsidRPr="008E4E49" w:rsidRDefault="005C0DB7" w:rsidP="008E4E49">
      <w:pPr>
        <w:spacing w:before="8"/>
        <w:ind w:left="840" w:right="88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hop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g, 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16,</w:t>
      </w:r>
    </w:p>
    <w:p w14:paraId="01735534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40985EC4" w14:textId="77777777" w:rsidR="00502EED" w:rsidRPr="008E4E49" w:rsidRDefault="005C0DB7" w:rsidP="008E4E49">
      <w:pPr>
        <w:tabs>
          <w:tab w:val="left" w:pos="840"/>
        </w:tabs>
        <w:spacing w:before="16"/>
        <w:ind w:left="84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mal 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ies” 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 Deg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on”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 of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eed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gat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26,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</w:p>
    <w:p w14:paraId="30786BDB" w14:textId="77777777" w:rsidR="00502EED" w:rsidRPr="008E4E49" w:rsidRDefault="005C0DB7" w:rsidP="008E4E49">
      <w:pPr>
        <w:tabs>
          <w:tab w:val="left" w:pos="840"/>
        </w:tabs>
        <w:spacing w:before="12"/>
        <w:ind w:left="84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>•</w:t>
      </w:r>
      <w:r w:rsidRPr="008E4E49">
        <w:rPr>
          <w:rFonts w:asciiTheme="minorHAnsi" w:eastAsia="Verdana" w:hAnsiTheme="minorHAnsi" w:cstheme="minorHAnsi"/>
          <w:sz w:val="22"/>
          <w:szCs w:val="22"/>
        </w:rPr>
        <w:tab/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Use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 B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iler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es”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 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e”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ak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Dev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na,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 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-1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z w:val="22"/>
          <w:szCs w:val="22"/>
        </w:rPr>
        <w:t>06</w:t>
      </w:r>
    </w:p>
    <w:p w14:paraId="16CE9005" w14:textId="77777777" w:rsidR="00502EED" w:rsidRPr="008E4E49" w:rsidRDefault="00502EED" w:rsidP="008E4E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D77D308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lla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48E78AC2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IIT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Cent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</w:p>
    <w:p w14:paraId="75C31ECC" w14:textId="77777777" w:rsidR="00502EED" w:rsidRPr="008E4E49" w:rsidRDefault="00502EED" w:rsidP="008E4E4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9816EA5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ial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57E9791" w14:textId="77777777" w:rsidR="00502EED" w:rsidRPr="008E4E49" w:rsidRDefault="005C0DB7" w:rsidP="008E4E49">
      <w:pPr>
        <w:spacing w:before="3"/>
        <w:ind w:left="391" w:right="87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 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on/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 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ns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</w:p>
    <w:p w14:paraId="74897787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ob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wer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nt,</w:t>
      </w:r>
      <w:r w:rsidRPr="008E4E4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ab,</w:t>
      </w:r>
      <w:r w:rsidRPr="008E4E4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58BB7EC9" w14:textId="77777777" w:rsidR="00502EED" w:rsidRPr="008E4E49" w:rsidRDefault="005C0DB7" w:rsidP="008E4E49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t.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od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than,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</w:p>
    <w:p w14:paraId="2BFBD1E4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E4E4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B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on,</w:t>
      </w:r>
      <w:r w:rsidRPr="008E4E4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o,</w:t>
      </w:r>
      <w:r w:rsidRPr="008E4E4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76AFEEBE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66E3D6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43F697A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BE33E7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8E4E49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01</w:t>
      </w:r>
    </w:p>
    <w:p w14:paraId="4EDA02CD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AA632B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DM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lis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se,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2009</w:t>
      </w:r>
    </w:p>
    <w:p w14:paraId="4FAB234A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ak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sh</w:t>
      </w:r>
    </w:p>
    <w:p w14:paraId="7375B056" w14:textId="77777777" w:rsidR="00502EED" w:rsidRPr="008E4E49" w:rsidRDefault="00502EED" w:rsidP="008E4E4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4FAC703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8E4E49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ndboo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01</w:t>
      </w:r>
    </w:p>
    <w:p w14:paraId="23B163A2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47F166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ix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es: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ndboo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ompo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es,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y,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11</w:t>
      </w:r>
    </w:p>
    <w:p w14:paraId="4E04D50F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ij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mar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aw</w:t>
      </w:r>
    </w:p>
    <w:p w14:paraId="2A6E75B8" w14:textId="77777777" w:rsidR="00502EED" w:rsidRPr="008E4E49" w:rsidRDefault="00502EED" w:rsidP="008E4E49">
      <w:pPr>
        <w:rPr>
          <w:rFonts w:asciiTheme="minorHAnsi" w:hAnsiTheme="minorHAnsi" w:cstheme="minorHAnsi"/>
          <w:sz w:val="22"/>
          <w:szCs w:val="22"/>
        </w:rPr>
      </w:pPr>
    </w:p>
    <w:p w14:paraId="6AA6E271" w14:textId="77777777" w:rsidR="00502EED" w:rsidRPr="008E4E49" w:rsidRDefault="00502EED" w:rsidP="008E4E4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49F7A6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8E4E49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eed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-6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9</w:t>
      </w:r>
    </w:p>
    <w:p w14:paraId="73AE52AD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1A6999B" w14:textId="77777777" w:rsidR="00502EED" w:rsidRPr="008E4E49" w:rsidRDefault="005C0DB7" w:rsidP="008E4E49">
      <w:pPr>
        <w:ind w:left="120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10Co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4Cr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o- 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mal</w:t>
      </w:r>
      <w:r w:rsidRPr="008E4E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5F925E" w14:textId="77777777" w:rsidR="00502EED" w:rsidRPr="008E4E49" w:rsidRDefault="005C0DB7" w:rsidP="008E4E49">
      <w:pPr>
        <w:spacing w:before="7"/>
        <w:ind w:left="120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“S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6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 pu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7F0FCB" w14:textId="77777777" w:rsidR="00502EED" w:rsidRPr="008E4E49" w:rsidRDefault="005C0DB7" w:rsidP="008E4E49">
      <w:pPr>
        <w:spacing w:before="8"/>
        <w:ind w:left="120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 of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10Co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4Cr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3 </w:t>
      </w:r>
      <w:r w:rsidRPr="008E4E49">
        <w:rPr>
          <w:rFonts w:asciiTheme="minorHAnsi" w:eastAsia="Arial" w:hAnsiTheme="minorHAnsi" w:cstheme="minorHAnsi"/>
          <w:spacing w:val="3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+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2 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ted</w:t>
      </w:r>
      <w:r w:rsidRPr="008E4E49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 pu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8DB67C" w14:textId="77777777" w:rsidR="00502EED" w:rsidRPr="008E4E49" w:rsidRDefault="005C0DB7" w:rsidP="008E4E49">
      <w:pPr>
        <w:spacing w:before="2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089EA7CA" w14:textId="77777777" w:rsidR="00502EED" w:rsidRPr="008E4E49" w:rsidRDefault="005C0DB7" w:rsidP="008E4E49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D”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97A3B5" w14:textId="77777777" w:rsidR="00502EED" w:rsidRPr="008E4E49" w:rsidRDefault="005C0DB7" w:rsidP="008E4E49">
      <w:pPr>
        <w:spacing w:before="4"/>
        <w:ind w:left="120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ll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0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mal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l.,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on.</w:t>
      </w:r>
    </w:p>
    <w:p w14:paraId="597040DA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gh, 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H., </w:t>
      </w:r>
      <w:r w:rsidRPr="008E4E49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</w:p>
    <w:p w14:paraId="4274CCD4" w14:textId="77777777" w:rsidR="00502EED" w:rsidRPr="008E4E49" w:rsidRDefault="005C0DB7" w:rsidP="008E4E49">
      <w:pPr>
        <w:spacing w:before="8"/>
        <w:ind w:left="1200" w:right="84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i-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E2AE7F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</w:p>
    <w:p w14:paraId="344CEA92" w14:textId="77777777" w:rsidR="00502EED" w:rsidRPr="008E4E49" w:rsidRDefault="005C0DB7" w:rsidP="008E4E49">
      <w:pPr>
        <w:spacing w:before="3"/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fe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ir</w:t>
      </w:r>
    </w:p>
    <w:p w14:paraId="05CFB1DE" w14:textId="77777777" w:rsidR="00502EED" w:rsidRPr="008E4E49" w:rsidRDefault="005C0DB7" w:rsidP="008E4E49">
      <w:pPr>
        <w:ind w:left="1200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60" w:right="960" w:bottom="280" w:left="96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231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–</w:t>
      </w:r>
      <w:r w:rsidRPr="008E4E49">
        <w:rPr>
          <w:rFonts w:asciiTheme="minorHAnsi" w:eastAsia="Arial" w:hAnsiTheme="minorHAnsi" w:cstheme="minorHAnsi"/>
          <w:sz w:val="22"/>
          <w:szCs w:val="22"/>
        </w:rPr>
        <w:t>24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E7486D" w14:textId="77777777" w:rsidR="00502EED" w:rsidRPr="008E4E49" w:rsidRDefault="005C0DB7" w:rsidP="008E4E49">
      <w:pPr>
        <w:spacing w:before="76"/>
        <w:ind w:left="4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8.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 of Magne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42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J.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D2289B" w14:textId="77777777" w:rsidR="00502EED" w:rsidRPr="008E4E49" w:rsidRDefault="005C0DB7" w:rsidP="008E4E49">
      <w:pPr>
        <w:ind w:left="479" w:right="86" w:hanging="3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9. 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gh,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 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6CA631" w14:textId="77777777" w:rsidR="00502EED" w:rsidRPr="008E4E49" w:rsidRDefault="005C0DB7" w:rsidP="008E4E49">
      <w:pPr>
        <w:ind w:left="479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10.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ngh,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 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eated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ced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31.</w:t>
      </w:r>
    </w:p>
    <w:p w14:paraId="4A305E26" w14:textId="77777777" w:rsidR="00502EED" w:rsidRPr="008E4E49" w:rsidRDefault="005C0DB7" w:rsidP="008E4E49">
      <w:pPr>
        <w:ind w:left="479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11.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an,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ns on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eel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J.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144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58.</w:t>
      </w:r>
    </w:p>
    <w:p w14:paraId="3C98A20F" w14:textId="77777777" w:rsidR="00502EED" w:rsidRPr="008E4E49" w:rsidRDefault="005C0DB7" w:rsidP="008E4E49">
      <w:pPr>
        <w:ind w:left="478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12.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w,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al Cha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ges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ba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42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 B,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43,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.92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z w:val="22"/>
          <w:szCs w:val="22"/>
        </w:rPr>
        <w:t>8.</w:t>
      </w:r>
    </w:p>
    <w:p w14:paraId="468DF383" w14:textId="77777777" w:rsidR="00502EED" w:rsidRPr="008E4E49" w:rsidRDefault="005C0DB7" w:rsidP="008E4E49">
      <w:pPr>
        <w:ind w:left="479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13.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z w:val="22"/>
          <w:szCs w:val="22"/>
        </w:rPr>
        <w:t>ue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”,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C3CF2B" w14:textId="77777777" w:rsidR="00502EED" w:rsidRPr="008E4E49" w:rsidRDefault="005C0DB7" w:rsidP="008E4E49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etona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</w:p>
    <w:p w14:paraId="48EF71A6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20Cr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347H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J. 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24E7BCA8" w14:textId="77777777" w:rsidR="00502EED" w:rsidRPr="008E4E49" w:rsidRDefault="005C0DB7" w:rsidP="008E4E49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693D3A37" w14:textId="77777777" w:rsidR="00502EED" w:rsidRPr="008E4E49" w:rsidRDefault="005C0DB7" w:rsidP="008E4E49">
      <w:pPr>
        <w:spacing w:before="5"/>
        <w:ind w:left="479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15.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 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uel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CEF513B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16.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50Cr</w:t>
      </w:r>
    </w:p>
    <w:p w14:paraId="340C2AF0" w14:textId="77777777" w:rsidR="00502EED" w:rsidRPr="008E4E49" w:rsidRDefault="005C0DB7" w:rsidP="008E4E49">
      <w:pPr>
        <w:ind w:left="481" w:right="85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516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 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lic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51D7FF3F" w14:textId="77777777" w:rsidR="00502EED" w:rsidRPr="008E4E49" w:rsidRDefault="005C0DB7" w:rsidP="008E4E49">
      <w:pPr>
        <w:spacing w:before="6"/>
        <w:ind w:left="480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17.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Deto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3 </w:t>
      </w:r>
      <w:r w:rsidRPr="008E4E49">
        <w:rPr>
          <w:rFonts w:asciiTheme="minorHAnsi" w:eastAsia="Arial" w:hAnsiTheme="minorHAnsi" w:cstheme="minorHAnsi"/>
          <w:spacing w:val="7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2 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o-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ted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67E75B" w14:textId="77777777" w:rsidR="00502EED" w:rsidRPr="008E4E49" w:rsidRDefault="005C0DB7" w:rsidP="008E4E49">
      <w:pPr>
        <w:spacing w:before="2"/>
        <w:ind w:left="480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18.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ngh,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tem Mod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ge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E4E49">
        <w:rPr>
          <w:rFonts w:asciiTheme="minorHAnsi" w:eastAsia="Arial" w:hAnsiTheme="minorHAnsi" w:cstheme="minorHAnsi"/>
          <w:sz w:val="22"/>
          <w:szCs w:val="22"/>
        </w:rPr>
        <w:t>eated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M2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ool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ank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4, 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80.</w:t>
      </w:r>
    </w:p>
    <w:p w14:paraId="3B23753C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19.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</w:p>
    <w:p w14:paraId="5A555D35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E58F00" w14:textId="77777777" w:rsidR="00502EED" w:rsidRPr="008E4E49" w:rsidRDefault="005C0DB7" w:rsidP="008E4E49">
      <w:pPr>
        <w:spacing w:before="6"/>
        <w:ind w:left="480" w:right="83" w:hanging="3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20.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nder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l.,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06,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0–5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1.</w:t>
      </w:r>
    </w:p>
    <w:p w14:paraId="5CABB72F" w14:textId="77777777" w:rsidR="00502EED" w:rsidRPr="008E4E49" w:rsidRDefault="005C0DB7" w:rsidP="008E4E49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M2</w:t>
      </w:r>
    </w:p>
    <w:p w14:paraId="429F6B27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–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r.,</w:t>
      </w:r>
    </w:p>
    <w:p w14:paraId="78DE9247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9EA934" w14:textId="77777777" w:rsidR="00502EED" w:rsidRPr="008E4E49" w:rsidRDefault="005C0DB7" w:rsidP="008E4E49">
      <w:pPr>
        <w:ind w:left="4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22.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nder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 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c.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J: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J.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CDE9AA" w14:textId="77777777" w:rsidR="00502EED" w:rsidRPr="008E4E49" w:rsidRDefault="005C0DB7" w:rsidP="008E4E49">
      <w:pPr>
        <w:ind w:left="48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23.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42,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1846.</w:t>
      </w:r>
    </w:p>
    <w:p w14:paraId="6889D3F4" w14:textId="77777777" w:rsidR="00502EED" w:rsidRPr="008E4E49" w:rsidRDefault="005C0DB7" w:rsidP="008E4E49">
      <w:pPr>
        <w:ind w:left="481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24.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ato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tual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xi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95367F" w14:textId="77777777" w:rsidR="00502EED" w:rsidRPr="008E4E49" w:rsidRDefault="005C0DB7" w:rsidP="008E4E49">
      <w:pPr>
        <w:ind w:left="481" w:right="8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25.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fa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 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347H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eel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han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 Hi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586D79" w14:textId="77777777" w:rsidR="00502EED" w:rsidRPr="008E4E49" w:rsidRDefault="005C0DB7" w:rsidP="008E4E49">
      <w:pPr>
        <w:ind w:left="48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26.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 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50Cr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er.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6C6B6F" w14:textId="77777777" w:rsidR="00502EED" w:rsidRPr="008E4E49" w:rsidRDefault="005C0DB7" w:rsidP="008E4E49">
      <w:pPr>
        <w:ind w:left="4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27.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he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 of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c.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J: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J.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092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-1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626F2C" w14:textId="77777777" w:rsidR="00502EED" w:rsidRPr="008E4E49" w:rsidRDefault="005C0DB7" w:rsidP="008E4E49">
      <w:pPr>
        <w:ind w:left="480" w:right="84" w:hanging="360"/>
        <w:jc w:val="both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960" w:bottom="280" w:left="16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z w:val="22"/>
          <w:szCs w:val="22"/>
        </w:rPr>
        <w:t>28.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º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er.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15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33.</w:t>
      </w:r>
    </w:p>
    <w:p w14:paraId="7D4FA98C" w14:textId="77777777" w:rsidR="00502EED" w:rsidRPr="008E4E49" w:rsidRDefault="005C0DB7" w:rsidP="008E4E49">
      <w:pPr>
        <w:spacing w:before="76"/>
        <w:ind w:left="83" w:right="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29.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M. 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CNT 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ed</w:t>
      </w:r>
    </w:p>
    <w:p w14:paraId="74285365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Nano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–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No.8,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</w:p>
    <w:p w14:paraId="4A144D7D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726.</w:t>
      </w:r>
    </w:p>
    <w:p w14:paraId="07EDA1BC" w14:textId="77777777" w:rsidR="00502EED" w:rsidRPr="008E4E49" w:rsidRDefault="005C0DB7" w:rsidP="008E4E49">
      <w:pPr>
        <w:ind w:left="85" w:right="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30.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Meta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6"/>
          <w:w w:val="99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y</w:t>
      </w:r>
    </w:p>
    <w:p w14:paraId="42625D4C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ool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 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52A208B2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.1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82.</w:t>
      </w:r>
    </w:p>
    <w:p w14:paraId="2D347792" w14:textId="77777777" w:rsidR="00502EED" w:rsidRPr="008E4E49" w:rsidRDefault="005C0DB7" w:rsidP="008E4E49">
      <w:pPr>
        <w:ind w:left="48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gn and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ade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  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n 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epted</w:t>
      </w:r>
      <w:r w:rsidRPr="008E4E4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01.</w:t>
      </w:r>
    </w:p>
    <w:p w14:paraId="50DBECE3" w14:textId="77777777" w:rsidR="00502EED" w:rsidRPr="008E4E49" w:rsidRDefault="005C0DB7" w:rsidP="008E4E49">
      <w:pPr>
        <w:spacing w:before="1"/>
        <w:ind w:left="4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32.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R.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 H.,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 of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touts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dge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128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42.</w:t>
      </w:r>
    </w:p>
    <w:p w14:paraId="201B99EE" w14:textId="77777777" w:rsidR="00502EED" w:rsidRPr="008E4E49" w:rsidRDefault="005C0DB7" w:rsidP="008E4E49">
      <w:pPr>
        <w:ind w:left="48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33.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 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 and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50Cr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eel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f.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ED14A7" w14:textId="77777777" w:rsidR="00502EED" w:rsidRPr="008E4E49" w:rsidRDefault="005C0DB7" w:rsidP="008E4E49">
      <w:pPr>
        <w:ind w:left="85" w:right="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w w:val="9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-</w:t>
      </w:r>
    </w:p>
    <w:p w14:paraId="6B3E38A9" w14:textId="77777777" w:rsidR="00502EED" w:rsidRPr="008E4E49" w:rsidRDefault="005C0DB7" w:rsidP="008E4E49">
      <w:pPr>
        <w:ind w:left="480" w:right="86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bat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 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38.</w:t>
      </w:r>
    </w:p>
    <w:p w14:paraId="4D109E1C" w14:textId="77777777" w:rsidR="00502EED" w:rsidRPr="008E4E49" w:rsidRDefault="005C0DB7" w:rsidP="008E4E49">
      <w:pPr>
        <w:ind w:left="480" w:right="8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35.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 on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18E759C" w14:textId="77777777" w:rsidR="00502EED" w:rsidRPr="008E4E49" w:rsidRDefault="005C0DB7" w:rsidP="008E4E49">
      <w:pPr>
        <w:spacing w:before="3"/>
        <w:ind w:left="480" w:right="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36.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 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hyperlink r:id="rId5">
        <w:r w:rsidRPr="008E4E49">
          <w:rPr>
            <w:rFonts w:asciiTheme="minorHAnsi" w:eastAsia="Arial" w:hAnsiTheme="minorHAnsi" w:cstheme="minorHAnsi"/>
            <w:spacing w:val="-1"/>
            <w:sz w:val="22"/>
            <w:szCs w:val="22"/>
          </w:rPr>
          <w:t>V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8E4E49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8E4E49">
          <w:rPr>
            <w:rFonts w:asciiTheme="minorHAnsi" w:eastAsia="Arial" w:hAnsiTheme="minorHAnsi" w:cstheme="minorHAnsi"/>
            <w:spacing w:val="4"/>
            <w:sz w:val="22"/>
            <w:szCs w:val="22"/>
          </w:rPr>
          <w:t xml:space="preserve"> 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19,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 xml:space="preserve"> 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No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8E4E49">
          <w:rPr>
            <w:rFonts w:asciiTheme="minorHAnsi" w:eastAsia="Arial" w:hAnsiTheme="minorHAnsi" w:cstheme="minorHAnsi"/>
            <w:spacing w:val="3"/>
            <w:sz w:val="22"/>
            <w:szCs w:val="22"/>
          </w:rPr>
          <w:t xml:space="preserve"> 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1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-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2,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 xml:space="preserve"> 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p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p.</w:t>
        </w:r>
      </w:hyperlink>
    </w:p>
    <w:p w14:paraId="2142A88E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378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83.</w:t>
      </w:r>
    </w:p>
    <w:p w14:paraId="154922FC" w14:textId="77777777" w:rsidR="00502EED" w:rsidRPr="008E4E49" w:rsidRDefault="005C0DB7" w:rsidP="008E4E49">
      <w:pPr>
        <w:spacing w:before="1"/>
        <w:ind w:left="48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37.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 at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900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°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18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31CFD765" w14:textId="77777777" w:rsidR="00502EED" w:rsidRPr="008E4E49" w:rsidRDefault="005C0DB7" w:rsidP="008E4E49">
      <w:pPr>
        <w:ind w:left="85" w:right="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38.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of</w:t>
      </w:r>
    </w:p>
    <w:p w14:paraId="0D86F9DD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eated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Coated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E2C414B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ls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nuf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101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htoo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0.1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0.</w:t>
      </w:r>
      <w:r w:rsidRPr="008E4E49">
        <w:rPr>
          <w:rFonts w:asciiTheme="minorHAnsi" w:eastAsia="Arial" w:hAnsiTheme="minorHAnsi" w:cstheme="minorHAnsi"/>
          <w:sz w:val="22"/>
          <w:szCs w:val="22"/>
        </w:rPr>
        <w:t>003.</w:t>
      </w:r>
    </w:p>
    <w:p w14:paraId="52D1A1F4" w14:textId="77777777" w:rsidR="00502EED" w:rsidRPr="008E4E49" w:rsidRDefault="005C0DB7" w:rsidP="008E4E49">
      <w:pPr>
        <w:ind w:left="84" w:right="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39.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w w:val="99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w w:val="99"/>
          <w:position w:val="-3"/>
          <w:sz w:val="22"/>
          <w:szCs w:val="22"/>
        </w:rPr>
        <w:t>3</w:t>
      </w:r>
    </w:p>
    <w:p w14:paraId="4F3EE0F6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all.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3A49169C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27,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16.</w:t>
      </w:r>
    </w:p>
    <w:p w14:paraId="20F51EF6" w14:textId="77777777" w:rsidR="00502EED" w:rsidRPr="008E4E49" w:rsidRDefault="005C0DB7" w:rsidP="008E4E49">
      <w:pPr>
        <w:spacing w:before="3"/>
        <w:ind w:left="480" w:right="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40.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8E4E49">
        <w:rPr>
          <w:rFonts w:asciiTheme="minorHAnsi" w:eastAsia="Arial" w:hAnsiTheme="minorHAnsi" w:cstheme="minorHAnsi"/>
          <w:sz w:val="22"/>
          <w:szCs w:val="22"/>
        </w:rPr>
        <w:t>213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347H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w w:val="99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w w:val="99"/>
          <w:position w:val="-3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82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%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w w:val="99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w w:val="99"/>
          <w:position w:val="-3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w w:val="99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w w:val="99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Depo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ace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6,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428-</w:t>
      </w:r>
    </w:p>
    <w:p w14:paraId="76B1975C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439.</w:t>
      </w:r>
    </w:p>
    <w:p w14:paraId="16089604" w14:textId="77777777" w:rsidR="00502EED" w:rsidRPr="008E4E49" w:rsidRDefault="005C0DB7" w:rsidP="008E4E49">
      <w:pPr>
        <w:ind w:left="83" w:right="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ated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y</w:t>
      </w:r>
    </w:p>
    <w:p w14:paraId="626FD903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50Cr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Desi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31,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244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53.</w:t>
      </w:r>
    </w:p>
    <w:p w14:paraId="77E545D1" w14:textId="77777777" w:rsidR="00502EED" w:rsidRPr="008E4E49" w:rsidRDefault="005C0DB7" w:rsidP="008E4E49">
      <w:pPr>
        <w:spacing w:before="1"/>
        <w:ind w:left="480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42.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09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ge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under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ls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49,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304,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256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260.</w:t>
      </w:r>
    </w:p>
    <w:p w14:paraId="31B45B30" w14:textId="77777777" w:rsidR="00502EED" w:rsidRPr="008E4E49" w:rsidRDefault="005C0DB7" w:rsidP="008E4E49">
      <w:pPr>
        <w:spacing w:before="2"/>
        <w:ind w:left="480" w:right="83" w:hanging="3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43.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 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, Co-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2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062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706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1B0871" w14:textId="77777777" w:rsidR="00502EED" w:rsidRPr="008E4E49" w:rsidRDefault="005C0DB7" w:rsidP="008E4E49">
      <w:pPr>
        <w:spacing w:before="3"/>
        <w:ind w:left="4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44.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N.,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d-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l.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55,</w:t>
      </w:r>
    </w:p>
    <w:p w14:paraId="7B1FC63E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862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86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0527A5" w14:textId="77777777" w:rsidR="00502EED" w:rsidRPr="008E4E49" w:rsidRDefault="005C0DB7" w:rsidP="008E4E49">
      <w:pPr>
        <w:spacing w:before="3"/>
        <w:ind w:left="4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45.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47H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mal</w:t>
      </w:r>
      <w:r w:rsidRPr="008E4E4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18, No.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CEA6CE" w14:textId="77777777" w:rsidR="00502EED" w:rsidRPr="008E4E49" w:rsidRDefault="005C0DB7" w:rsidP="008E4E49">
      <w:pPr>
        <w:spacing w:before="3"/>
        <w:ind w:left="48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46.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 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op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Cutt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ool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A 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–</w:t>
      </w:r>
      <w:r w:rsidRPr="008E4E49">
        <w:rPr>
          <w:rFonts w:asciiTheme="minorHAnsi" w:eastAsia="Arial" w:hAnsiTheme="minorHAnsi" w:cstheme="minorHAnsi"/>
          <w:sz w:val="22"/>
          <w:szCs w:val="22"/>
        </w:rPr>
        <w:t>4,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5–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92.</w:t>
      </w:r>
    </w:p>
    <w:p w14:paraId="27E1F9B7" w14:textId="77777777" w:rsidR="00502EED" w:rsidRPr="008E4E49" w:rsidRDefault="005C0DB7" w:rsidP="008E4E49">
      <w:pPr>
        <w:ind w:left="85" w:right="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47.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gh</w:t>
      </w:r>
    </w:p>
    <w:p w14:paraId="2335A2E5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BB6F49F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tho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55,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86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4D351E7" w14:textId="77777777" w:rsidR="00502EED" w:rsidRPr="008E4E49" w:rsidRDefault="005C0DB7" w:rsidP="008E4E49">
      <w:pPr>
        <w:spacing w:before="1"/>
        <w:ind w:left="4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48.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Zr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9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of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Co-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l.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66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61.</w:t>
      </w:r>
    </w:p>
    <w:p w14:paraId="09F9D21A" w14:textId="77777777" w:rsidR="00502EED" w:rsidRPr="008E4E49" w:rsidRDefault="005C0DB7" w:rsidP="008E4E49">
      <w:pPr>
        <w:ind w:left="82" w:right="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49.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ngh,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or</w:t>
      </w:r>
    </w:p>
    <w:p w14:paraId="4FFDF85A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960" w:bottom="280" w:left="16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er.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ied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81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-1</w:t>
      </w:r>
      <w:r w:rsidRPr="008E4E49">
        <w:rPr>
          <w:rFonts w:asciiTheme="minorHAnsi" w:eastAsia="Arial" w:hAnsiTheme="minorHAnsi" w:cstheme="minorHAnsi"/>
          <w:sz w:val="22"/>
          <w:szCs w:val="22"/>
        </w:rPr>
        <w:t>590.</w:t>
      </w:r>
    </w:p>
    <w:p w14:paraId="5D2D646B" w14:textId="77777777" w:rsidR="00502EED" w:rsidRPr="008E4E49" w:rsidRDefault="005C0DB7" w:rsidP="008E4E49">
      <w:pPr>
        <w:spacing w:before="80"/>
        <w:ind w:left="480" w:right="24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50.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hon,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o,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of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2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7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J: J.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01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317240E7" w14:textId="77777777" w:rsidR="00502EED" w:rsidRPr="008E4E49" w:rsidRDefault="005C0DB7" w:rsidP="008E4E49">
      <w:pPr>
        <w:ind w:left="85" w:right="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H., 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0730A434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 Ni</w:t>
      </w:r>
      <w:r w:rsidRPr="008E4E49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444,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</w:p>
    <w:p w14:paraId="701820E6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242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50.</w:t>
      </w:r>
    </w:p>
    <w:p w14:paraId="68B318BB" w14:textId="77777777" w:rsidR="00502EED" w:rsidRPr="008E4E49" w:rsidRDefault="005C0DB7" w:rsidP="008E4E49">
      <w:pPr>
        <w:ind w:left="83" w:right="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52.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hu,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H.,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D.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of</w:t>
      </w:r>
    </w:p>
    <w:p w14:paraId="39C89D78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ded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40,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800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808.</w:t>
      </w:r>
    </w:p>
    <w:p w14:paraId="604DCEC5" w14:textId="77777777" w:rsidR="00502EED" w:rsidRPr="008E4E49" w:rsidRDefault="005C0DB7" w:rsidP="008E4E49">
      <w:pPr>
        <w:spacing w:before="1"/>
        <w:ind w:left="480" w:right="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53.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bat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H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3, No.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6,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74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24025507" w14:textId="77777777" w:rsidR="00502EED" w:rsidRPr="008E4E49" w:rsidRDefault="005C0DB7" w:rsidP="008E4E49">
      <w:pPr>
        <w:ind w:left="12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</w:p>
    <w:p w14:paraId="0884B1E2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bat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Hot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60,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</w:p>
    <w:p w14:paraId="65A8D163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875BC34" w14:textId="77777777" w:rsidR="00502EED" w:rsidRPr="008E4E49" w:rsidRDefault="005C0DB7" w:rsidP="008E4E49">
      <w:pPr>
        <w:spacing w:before="1"/>
        <w:ind w:left="481" w:right="79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55.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u,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 depo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/Co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 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 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58,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2.</w:t>
      </w:r>
    </w:p>
    <w:p w14:paraId="77C1C651" w14:textId="77777777" w:rsidR="00502EED" w:rsidRPr="008E4E49" w:rsidRDefault="005C0DB7" w:rsidP="008E4E49">
      <w:pPr>
        <w:ind w:left="481" w:right="24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56.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 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 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ated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upe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464,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5FE210CD" w14:textId="77777777" w:rsidR="00502EED" w:rsidRPr="008E4E49" w:rsidRDefault="005C0DB7" w:rsidP="008E4E49">
      <w:pPr>
        <w:ind w:left="12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57.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“H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</w:p>
    <w:p w14:paraId="7EAB8094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on A</w:t>
      </w:r>
      <w:r w:rsidRPr="008E4E49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58,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11,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857</w:t>
      </w:r>
      <w:r w:rsidRPr="008E4E4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866</w:t>
      </w:r>
      <w:r w:rsidRPr="008E4E49">
        <w:rPr>
          <w:rFonts w:asciiTheme="minorHAnsi" w:eastAsia="Arial" w:hAnsiTheme="minorHAnsi" w:cstheme="minorHAnsi"/>
          <w:i/>
          <w:position w:val="1"/>
          <w:sz w:val="22"/>
          <w:szCs w:val="22"/>
        </w:rPr>
        <w:t>.</w:t>
      </w:r>
    </w:p>
    <w:p w14:paraId="1470B47D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58.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z w:val="22"/>
          <w:szCs w:val="22"/>
        </w:rPr>
        <w:t>ue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</w:p>
    <w:p w14:paraId="42C8E9AA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61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2419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30B8F8D3" w14:textId="77777777" w:rsidR="00502EED" w:rsidRPr="008E4E49" w:rsidRDefault="005C0DB7" w:rsidP="008E4E49">
      <w:pPr>
        <w:spacing w:before="7"/>
        <w:ind w:left="480" w:right="24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59.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ing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r-(</w:t>
      </w:r>
      <w:r w:rsidRPr="008E4E49">
        <w:rPr>
          <w:rFonts w:asciiTheme="minorHAnsi" w:eastAsia="Arial" w:hAnsiTheme="minorHAnsi" w:cstheme="minorHAnsi"/>
          <w:sz w:val="22"/>
          <w:szCs w:val="22"/>
        </w:rPr>
        <w:t>25)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28,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432E76DE" w14:textId="77777777" w:rsidR="00502EED" w:rsidRPr="008E4E49" w:rsidRDefault="005C0DB7" w:rsidP="008E4E49">
      <w:pPr>
        <w:spacing w:before="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60.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4 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5 </w:t>
      </w:r>
      <w:r w:rsidRPr="008E4E49">
        <w:rPr>
          <w:rFonts w:asciiTheme="minorHAnsi" w:eastAsia="Arial" w:hAnsiTheme="minorHAnsi" w:cstheme="minorHAnsi"/>
          <w:spacing w:val="1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</w:p>
    <w:p w14:paraId="6892EFAC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e-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,”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ced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er.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6,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</w:p>
    <w:p w14:paraId="68018F32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50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EDF58B8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</w:p>
    <w:p w14:paraId="795B3F5E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er.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er.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ci.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9ADFA7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–</w:t>
      </w:r>
      <w:r w:rsidRPr="008E4E49">
        <w:rPr>
          <w:rFonts w:asciiTheme="minorHAnsi" w:eastAsia="Arial" w:hAnsiTheme="minorHAnsi" w:cstheme="minorHAnsi"/>
          <w:sz w:val="22"/>
          <w:szCs w:val="22"/>
        </w:rPr>
        <w:t>21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C82CFBA" w14:textId="77777777" w:rsidR="00502EED" w:rsidRPr="008E4E49" w:rsidRDefault="005C0DB7" w:rsidP="008E4E49">
      <w:pPr>
        <w:ind w:left="82" w:right="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62.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ao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R.,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Oxi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on</w:t>
      </w:r>
    </w:p>
    <w:p w14:paraId="6167E60A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</w:p>
    <w:p w14:paraId="69F0F4CF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3047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6.</w:t>
      </w:r>
    </w:p>
    <w:p w14:paraId="5BEC879C" w14:textId="77777777" w:rsidR="00502EED" w:rsidRPr="008E4E49" w:rsidRDefault="005C0DB7" w:rsidP="008E4E49">
      <w:pPr>
        <w:spacing w:before="3"/>
        <w:ind w:left="480" w:right="79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63.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D.M.,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60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%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-11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6, 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29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41.</w:t>
      </w:r>
    </w:p>
    <w:p w14:paraId="1C1B406B" w14:textId="77777777" w:rsidR="00502EED" w:rsidRPr="008E4E49" w:rsidRDefault="005C0DB7" w:rsidP="008E4E49">
      <w:pPr>
        <w:spacing w:before="3"/>
        <w:ind w:left="480" w:right="8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64.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 of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83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95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5C830D0E" w14:textId="77777777" w:rsidR="00502EED" w:rsidRPr="008E4E49" w:rsidRDefault="005C0DB7" w:rsidP="008E4E49">
      <w:pPr>
        <w:ind w:left="83" w:right="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65.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</w:p>
    <w:p w14:paraId="2A98B72A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</w:p>
    <w:p w14:paraId="3FB7A15F" w14:textId="77777777" w:rsidR="00502EED" w:rsidRPr="008E4E49" w:rsidRDefault="005C0DB7" w:rsidP="008E4E49">
      <w:pPr>
        <w:spacing w:before="3"/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215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27.</w:t>
      </w:r>
    </w:p>
    <w:p w14:paraId="02B68E8F" w14:textId="77777777" w:rsidR="00502EED" w:rsidRPr="008E4E49" w:rsidRDefault="005C0DB7" w:rsidP="008E4E49">
      <w:pPr>
        <w:ind w:left="83" w:right="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66.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of</w:t>
      </w:r>
    </w:p>
    <w:p w14:paraId="3087BDA5" w14:textId="77777777" w:rsidR="00502EED" w:rsidRPr="008E4E49" w:rsidRDefault="005C0DB7" w:rsidP="008E4E49">
      <w:pPr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</w:p>
    <w:p w14:paraId="62833789" w14:textId="77777777" w:rsidR="00502EED" w:rsidRPr="008E4E49" w:rsidRDefault="005C0DB7" w:rsidP="008E4E49">
      <w:pPr>
        <w:spacing w:before="3"/>
        <w:ind w:left="481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38.</w:t>
      </w:r>
    </w:p>
    <w:p w14:paraId="5EF67662" w14:textId="77777777" w:rsidR="00502EED" w:rsidRPr="008E4E49" w:rsidRDefault="005C0DB7" w:rsidP="008E4E49">
      <w:pPr>
        <w:ind w:left="83" w:right="7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67.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-b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302871DB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tho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</w:p>
    <w:p w14:paraId="1AA4B9C0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84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76B066" w14:textId="77777777" w:rsidR="00502EED" w:rsidRPr="008E4E49" w:rsidRDefault="005C0DB7" w:rsidP="008E4E49">
      <w:pPr>
        <w:spacing w:before="1"/>
        <w:ind w:left="480" w:right="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68.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 D.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Hot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 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 on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-7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60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%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-7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IJ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o.6,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886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-8</w:t>
      </w:r>
      <w:r w:rsidRPr="008E4E49">
        <w:rPr>
          <w:rFonts w:asciiTheme="minorHAnsi" w:eastAsia="Arial" w:hAnsiTheme="minorHAnsi" w:cstheme="minorHAnsi"/>
          <w:sz w:val="22"/>
          <w:szCs w:val="22"/>
        </w:rPr>
        <w:t>95.</w:t>
      </w:r>
    </w:p>
    <w:p w14:paraId="305A14FE" w14:textId="77777777" w:rsidR="00502EED" w:rsidRPr="008E4E49" w:rsidRDefault="005C0DB7" w:rsidP="008E4E49">
      <w:pPr>
        <w:ind w:left="85" w:right="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hAnsiTheme="minorHAnsi" w:cstheme="minorHAnsi"/>
          <w:sz w:val="22"/>
          <w:szCs w:val="22"/>
        </w:rPr>
        <w:pict w14:anchorId="6595E30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3.65pt;margin-top:10.45pt;width:3.6pt;height:6.5pt;z-index:-251658752;mso-position-horizontal-relative:page" filled="f" stroked="f">
            <v:textbox inset="0,0,0,0">
              <w:txbxContent>
                <w:p w14:paraId="42325D6D" w14:textId="77777777" w:rsidR="00502EED" w:rsidRDefault="005C0DB7">
                  <w:pPr>
                    <w:spacing w:line="120" w:lineRule="exact"/>
                    <w:ind w:right="-39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z w:val="13"/>
                      <w:szCs w:val="13"/>
                    </w:rPr>
                    <w:t>0</w:t>
                  </w:r>
                </w:p>
              </w:txbxContent>
            </v:textbox>
            <w10:wrap anchorx="page"/>
          </v:shape>
        </w:pict>
      </w:r>
      <w:r w:rsidRPr="008E4E49">
        <w:rPr>
          <w:rFonts w:asciiTheme="minorHAnsi" w:eastAsia="Arial" w:hAnsiTheme="minorHAnsi" w:cstheme="minorHAnsi"/>
          <w:sz w:val="22"/>
          <w:szCs w:val="22"/>
        </w:rPr>
        <w:t>69.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on</w:t>
      </w:r>
    </w:p>
    <w:p w14:paraId="0AE4293F" w14:textId="77777777" w:rsidR="00502EED" w:rsidRPr="008E4E49" w:rsidRDefault="005C0DB7" w:rsidP="008E4E49">
      <w:pPr>
        <w:spacing w:before="4"/>
        <w:ind w:left="480" w:right="85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800" w:bottom="280" w:left="16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ba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60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%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5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9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all.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36, No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4, 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15.</w:t>
      </w:r>
    </w:p>
    <w:p w14:paraId="6E0F089C" w14:textId="77777777" w:rsidR="00502EED" w:rsidRPr="008E4E49" w:rsidRDefault="005C0DB7" w:rsidP="008E4E49">
      <w:pPr>
        <w:spacing w:before="5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8E4E49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onf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s-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43</w:t>
      </w:r>
    </w:p>
    <w:p w14:paraId="51CA47C0" w14:textId="77777777" w:rsidR="00502EED" w:rsidRPr="008E4E49" w:rsidRDefault="005C0DB7" w:rsidP="008E4E49">
      <w:pPr>
        <w:ind w:left="785" w:right="2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Deto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</w:t>
      </w:r>
    </w:p>
    <w:p w14:paraId="582F6CFC" w14:textId="77777777" w:rsidR="00502EED" w:rsidRPr="008E4E49" w:rsidRDefault="005C0DB7" w:rsidP="008E4E49">
      <w:pPr>
        <w:spacing w:before="3"/>
        <w:ind w:left="1179" w:right="24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 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MP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11,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gpu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 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37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38.</w:t>
      </w:r>
    </w:p>
    <w:p w14:paraId="2E74F064" w14:textId="77777777" w:rsidR="00502EED" w:rsidRPr="008E4E49" w:rsidRDefault="005C0DB7" w:rsidP="008E4E49">
      <w:pPr>
        <w:ind w:left="785" w:right="2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y</w:t>
      </w:r>
    </w:p>
    <w:p w14:paraId="5736F4EF" w14:textId="77777777" w:rsidR="00502EED" w:rsidRPr="008E4E49" w:rsidRDefault="005C0DB7" w:rsidP="008E4E49">
      <w:pPr>
        <w:spacing w:before="3"/>
        <w:ind w:left="1179" w:right="2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us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2011, 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5F4F09" w14:textId="77777777" w:rsidR="00502EED" w:rsidRPr="008E4E49" w:rsidRDefault="005C0DB7" w:rsidP="008E4E49">
      <w:pPr>
        <w:ind w:left="782" w:right="2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20Cr</w:t>
      </w:r>
    </w:p>
    <w:p w14:paraId="4D6800C8" w14:textId="77777777" w:rsidR="00502EED" w:rsidRPr="008E4E49" w:rsidRDefault="005C0DB7" w:rsidP="008E4E49">
      <w:pPr>
        <w:ind w:left="1179" w:right="2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ngs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°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F2E3E1" w14:textId="77777777" w:rsidR="00502EED" w:rsidRPr="008E4E49" w:rsidRDefault="005C0DB7" w:rsidP="008E4E49">
      <w:pPr>
        <w:ind w:left="1179" w:right="2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27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29,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 at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</w:p>
    <w:p w14:paraId="661D05CE" w14:textId="77777777" w:rsidR="00502EED" w:rsidRPr="008E4E49" w:rsidRDefault="005C0DB7" w:rsidP="008E4E49">
      <w:pPr>
        <w:ind w:left="1179" w:right="63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Cente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748C3A" w14:textId="77777777" w:rsidR="00502EED" w:rsidRPr="008E4E49" w:rsidRDefault="005C0DB7" w:rsidP="008E4E49">
      <w:pPr>
        <w:ind w:left="785" w:right="2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Cr</w:t>
      </w:r>
    </w:p>
    <w:p w14:paraId="4C343F1F" w14:textId="77777777" w:rsidR="00502EED" w:rsidRPr="008E4E49" w:rsidRDefault="005C0DB7" w:rsidP="008E4E49">
      <w:pPr>
        <w:spacing w:before="3"/>
        <w:ind w:left="1180" w:right="2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ten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°</w:t>
      </w:r>
      <w:r w:rsidRPr="008E4E49">
        <w:rPr>
          <w:rFonts w:asciiTheme="minorHAnsi" w:eastAsia="Arial" w:hAnsiTheme="minorHAnsi" w:cstheme="minorHAnsi"/>
          <w:sz w:val="22"/>
          <w:szCs w:val="22"/>
        </w:rPr>
        <w:t>C”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 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29,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 Ha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g,  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1219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4.</w:t>
      </w:r>
    </w:p>
    <w:p w14:paraId="0B666EFF" w14:textId="77777777" w:rsidR="00502EED" w:rsidRPr="008E4E49" w:rsidRDefault="005C0DB7" w:rsidP="008E4E49">
      <w:pPr>
        <w:ind w:left="785" w:right="2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H., 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8E4E49">
        <w:rPr>
          <w:rFonts w:asciiTheme="minorHAnsi" w:eastAsia="Arial" w:hAnsiTheme="minorHAnsi" w:cstheme="minorHAnsi"/>
          <w:sz w:val="22"/>
          <w:szCs w:val="22"/>
        </w:rPr>
        <w:t>Nu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Us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ng</w:t>
      </w:r>
    </w:p>
    <w:p w14:paraId="73BCD1E0" w14:textId="77777777" w:rsidR="00502EED" w:rsidRPr="008E4E49" w:rsidRDefault="005C0DB7" w:rsidP="008E4E49">
      <w:pPr>
        <w:spacing w:before="3"/>
        <w:ind w:left="1180" w:right="24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putat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nal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DCC62C8" w14:textId="77777777" w:rsidR="00502EED" w:rsidRPr="008E4E49" w:rsidRDefault="005C0DB7" w:rsidP="008E4E49">
      <w:pPr>
        <w:ind w:left="1180" w:right="11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15,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L,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4F6556C" w14:textId="77777777" w:rsidR="00502EED" w:rsidRPr="008E4E49" w:rsidRDefault="005C0DB7" w:rsidP="008E4E49">
      <w:pPr>
        <w:ind w:left="783" w:right="2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oe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of</w:t>
      </w:r>
    </w:p>
    <w:p w14:paraId="4937BDA4" w14:textId="77777777" w:rsidR="00502EED" w:rsidRPr="008E4E49" w:rsidRDefault="005C0DB7" w:rsidP="008E4E49">
      <w:pPr>
        <w:spacing w:before="3"/>
        <w:ind w:left="1180" w:right="2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tem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lic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</w:p>
    <w:p w14:paraId="7A731943" w14:textId="77777777" w:rsidR="00502EED" w:rsidRPr="008E4E49" w:rsidRDefault="005C0DB7" w:rsidP="008E4E49">
      <w:pPr>
        <w:spacing w:before="1"/>
        <w:ind w:left="1180" w:right="2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C,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27,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10.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/I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.20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1.6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14, URL: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hyperlink r:id="rId6"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h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ttp: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/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/</w:t>
        </w:r>
        <w:r w:rsidRPr="008E4E49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ee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x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p</w:t>
        </w:r>
        <w:r w:rsidRPr="008E4E49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8E4E49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E4E49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g/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ta</w:t>
        </w:r>
        <w:r w:rsidRPr="008E4E49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p/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t</w:t>
        </w:r>
        <w:r w:rsidRPr="008E4E49">
          <w:rPr>
            <w:rFonts w:asciiTheme="minorHAnsi" w:eastAsia="Arial" w:hAnsiTheme="minorHAnsi" w:cstheme="minorHAnsi"/>
            <w:spacing w:val="-3"/>
            <w:sz w:val="22"/>
            <w:szCs w:val="22"/>
          </w:rPr>
          <w:t>a</w:t>
        </w:r>
        <w:r w:rsidRPr="008E4E49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p.</w:t>
        </w:r>
        <w:r w:rsidRPr="008E4E49">
          <w:rPr>
            <w:rFonts w:asciiTheme="minorHAnsi" w:eastAsia="Arial" w:hAnsiTheme="minorHAnsi" w:cstheme="minorHAnsi"/>
            <w:spacing w:val="1"/>
            <w:sz w:val="22"/>
            <w:szCs w:val="22"/>
          </w:rPr>
          <w:t>js</w:t>
        </w:r>
        <w:r w:rsidRPr="008E4E49">
          <w:rPr>
            <w:rFonts w:asciiTheme="minorHAnsi" w:eastAsia="Arial" w:hAnsiTheme="minorHAnsi" w:cstheme="minorHAnsi"/>
            <w:sz w:val="22"/>
            <w:szCs w:val="22"/>
          </w:rPr>
          <w:t>p?tp</w:t>
        </w:r>
      </w:hyperlink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=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&amp;a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=</w:t>
      </w:r>
      <w:r w:rsidRPr="008E4E49">
        <w:rPr>
          <w:rFonts w:asciiTheme="minorHAnsi" w:eastAsia="Arial" w:hAnsiTheme="minorHAnsi" w:cstheme="minorHAnsi"/>
          <w:sz w:val="22"/>
          <w:szCs w:val="22"/>
        </w:rPr>
        <w:t>601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4&amp;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nu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=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977.</w:t>
      </w:r>
    </w:p>
    <w:p w14:paraId="2C9D13A1" w14:textId="77777777" w:rsidR="00502EED" w:rsidRPr="008E4E49" w:rsidRDefault="005C0DB7" w:rsidP="008E4E49">
      <w:pPr>
        <w:ind w:left="785" w:right="2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</w:t>
      </w:r>
    </w:p>
    <w:p w14:paraId="2106DDBC" w14:textId="77777777" w:rsidR="00502EED" w:rsidRPr="008E4E49" w:rsidRDefault="005C0DB7" w:rsidP="008E4E49">
      <w:pPr>
        <w:spacing w:before="3"/>
        <w:ind w:left="1180" w:right="2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tant</w:t>
      </w:r>
    </w:p>
    <w:p w14:paraId="1F752B66" w14:textId="77777777" w:rsidR="00502EED" w:rsidRPr="008E4E49" w:rsidRDefault="005C0DB7" w:rsidP="008E4E49">
      <w:pPr>
        <w:ind w:left="1180" w:right="2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nal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</w:p>
    <w:p w14:paraId="6D0EA113" w14:textId="77777777" w:rsidR="00502EED" w:rsidRPr="008E4E49" w:rsidRDefault="005C0DB7" w:rsidP="008E4E49">
      <w:pPr>
        <w:ind w:left="1180" w:right="13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26,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hapar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275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283.</w:t>
      </w:r>
    </w:p>
    <w:p w14:paraId="65463882" w14:textId="77777777" w:rsidR="00502EED" w:rsidRPr="008E4E49" w:rsidRDefault="005C0DB7" w:rsidP="008E4E49">
      <w:pPr>
        <w:ind w:left="785" w:right="2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bbe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ear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of</w:t>
      </w:r>
    </w:p>
    <w:p w14:paraId="51F2AE90" w14:textId="77777777" w:rsidR="00502EED" w:rsidRPr="008E4E49" w:rsidRDefault="005C0DB7" w:rsidP="008E4E49">
      <w:pPr>
        <w:spacing w:before="8"/>
        <w:ind w:left="1180" w:right="2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Deto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8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hapar 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97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-4</w:t>
      </w:r>
      <w:r w:rsidRPr="008E4E49">
        <w:rPr>
          <w:rFonts w:asciiTheme="minorHAnsi" w:eastAsia="Arial" w:hAnsiTheme="minorHAnsi" w:cstheme="minorHAnsi"/>
          <w:sz w:val="22"/>
          <w:szCs w:val="22"/>
        </w:rPr>
        <w:t>05.</w:t>
      </w:r>
    </w:p>
    <w:p w14:paraId="661FB442" w14:textId="77777777" w:rsidR="00502EED" w:rsidRPr="008E4E49" w:rsidRDefault="005C0DB7" w:rsidP="008E4E49">
      <w:pPr>
        <w:spacing w:before="2"/>
        <w:ind w:left="1180" w:right="23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9.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el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que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>st</w:t>
      </w:r>
      <w:r w:rsidRPr="008E4E49">
        <w:rPr>
          <w:rFonts w:asciiTheme="minorHAnsi" w:eastAsia="Arial" w:hAnsiTheme="minorHAnsi" w:cstheme="minorHAnsi"/>
          <w:spacing w:val="27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&amp;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24,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e,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53.</w:t>
      </w:r>
    </w:p>
    <w:p w14:paraId="69534208" w14:textId="77777777" w:rsidR="00502EED" w:rsidRPr="008E4E49" w:rsidRDefault="005C0DB7" w:rsidP="008E4E49">
      <w:pPr>
        <w:ind w:left="785" w:right="2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10.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cli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-</w:t>
      </w:r>
    </w:p>
    <w:p w14:paraId="3A1928FD" w14:textId="77777777" w:rsidR="00502EED" w:rsidRPr="008E4E49" w:rsidRDefault="005C0DB7" w:rsidP="008E4E49">
      <w:pPr>
        <w:spacing w:before="3"/>
        <w:ind w:left="1180" w:right="2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°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724643F4" w14:textId="77777777" w:rsidR="00502EED" w:rsidRPr="008E4E49" w:rsidRDefault="005C0DB7" w:rsidP="008E4E49">
      <w:pPr>
        <w:ind w:left="1180" w:right="4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03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05,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668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72.</w:t>
      </w:r>
    </w:p>
    <w:p w14:paraId="0CA9E3E0" w14:textId="77777777" w:rsidR="00502EED" w:rsidRPr="008E4E49" w:rsidRDefault="005C0DB7" w:rsidP="008E4E49">
      <w:pPr>
        <w:spacing w:before="9"/>
        <w:ind w:left="1180" w:right="24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r 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516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49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32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ual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C,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nad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6C97C224" w14:textId="77777777" w:rsidR="00502EED" w:rsidRPr="008E4E49" w:rsidRDefault="005C0DB7" w:rsidP="008E4E49">
      <w:pPr>
        <w:spacing w:before="3"/>
        <w:ind w:left="783" w:right="2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12.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Hot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</w:t>
      </w:r>
    </w:p>
    <w:p w14:paraId="14FFE102" w14:textId="77777777" w:rsidR="00502EED" w:rsidRPr="008E4E49" w:rsidRDefault="005C0DB7" w:rsidP="008E4E49">
      <w:pPr>
        <w:spacing w:before="3"/>
        <w:ind w:left="1180" w:right="2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 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22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e-</w:t>
      </w:r>
    </w:p>
    <w:p w14:paraId="3767BC01" w14:textId="77777777" w:rsidR="00502EED" w:rsidRPr="008E4E49" w:rsidRDefault="005C0DB7" w:rsidP="008E4E49">
      <w:pPr>
        <w:ind w:left="1180" w:right="43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28,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21A447A2" w14:textId="77777777" w:rsidR="00502EED" w:rsidRPr="008E4E49" w:rsidRDefault="005C0DB7" w:rsidP="008E4E49">
      <w:pPr>
        <w:spacing w:before="11"/>
        <w:ind w:left="1180" w:right="7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13.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20Cr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90</w:t>
      </w:r>
      <w:r w:rsidRPr="008E4E49">
        <w:rPr>
          <w:rFonts w:asciiTheme="minorHAnsi" w:eastAsia="Arial" w:hAnsiTheme="minorHAnsi" w:cstheme="minorHAnsi"/>
          <w:sz w:val="22"/>
          <w:szCs w:val="22"/>
        </w:rPr>
        <w:t>0°C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MS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10,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139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h  </w:t>
      </w:r>
      <w:r w:rsidRPr="008E4E49">
        <w:rPr>
          <w:rFonts w:asciiTheme="minorHAnsi" w:eastAsia="Arial" w:hAnsiTheme="minorHAnsi" w:cstheme="minorHAnsi"/>
          <w:spacing w:val="9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nnu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 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ental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3: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</w:p>
    <w:p w14:paraId="365CE074" w14:textId="77777777" w:rsidR="00502EED" w:rsidRPr="008E4E49" w:rsidRDefault="005C0DB7" w:rsidP="008E4E49">
      <w:pPr>
        <w:spacing w:before="3"/>
        <w:ind w:left="1180" w:right="81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14.</w:t>
      </w:r>
    </w:p>
    <w:p w14:paraId="241B8A60" w14:textId="77777777" w:rsidR="00502EED" w:rsidRPr="008E4E49" w:rsidRDefault="005C0DB7" w:rsidP="008E4E49">
      <w:pPr>
        <w:spacing w:before="7"/>
        <w:ind w:left="1180" w:right="24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gn 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8E4E49">
        <w:rPr>
          <w:rFonts w:asciiTheme="minorHAnsi" w:eastAsia="Arial" w:hAnsiTheme="minorHAnsi" w:cstheme="minorHAnsi"/>
          <w:sz w:val="22"/>
          <w:szCs w:val="22"/>
        </w:rPr>
        <w:t>ott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or 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ts 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f 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ent 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rd   </w:t>
      </w:r>
      <w:r w:rsidRPr="008E4E49">
        <w:rPr>
          <w:rFonts w:asciiTheme="minorHAnsi" w:eastAsia="Arial" w:hAnsiTheme="minorHAnsi" w:cstheme="minorHAnsi"/>
          <w:spacing w:val="33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iona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Advan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es 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hani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Enginee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anu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hel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Vallabhbha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hnolo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Su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ndia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367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371.</w:t>
      </w:r>
    </w:p>
    <w:p w14:paraId="4F983C3F" w14:textId="77777777" w:rsidR="00502EED" w:rsidRPr="008E4E49" w:rsidRDefault="005C0DB7" w:rsidP="008E4E49">
      <w:pPr>
        <w:spacing w:before="10"/>
        <w:ind w:left="1180" w:right="24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15.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agu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thod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5, 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NIT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61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-2</w:t>
      </w:r>
      <w:r w:rsidRPr="008E4E49">
        <w:rPr>
          <w:rFonts w:asciiTheme="minorHAnsi" w:eastAsia="Arial" w:hAnsiTheme="minorHAnsi" w:cstheme="minorHAnsi"/>
          <w:sz w:val="22"/>
          <w:szCs w:val="22"/>
        </w:rPr>
        <w:t>68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E4C1FA5" w14:textId="77777777" w:rsidR="00502EED" w:rsidRPr="008E4E49" w:rsidRDefault="005C0DB7" w:rsidP="008E4E49">
      <w:pPr>
        <w:spacing w:before="2"/>
        <w:ind w:left="783" w:right="2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16.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6966BFDA" w14:textId="77777777" w:rsidR="00502EED" w:rsidRPr="008E4E49" w:rsidRDefault="005C0DB7" w:rsidP="008E4E49">
      <w:pPr>
        <w:spacing w:before="3"/>
        <w:ind w:left="1180" w:right="249"/>
        <w:jc w:val="both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60" w:right="800" w:bottom="280" w:left="9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16C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agu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hi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od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</w:p>
    <w:p w14:paraId="25DAEFE7" w14:textId="77777777" w:rsidR="00502EED" w:rsidRPr="008E4E49" w:rsidRDefault="005C0DB7" w:rsidP="008E4E49">
      <w:pPr>
        <w:spacing w:before="84"/>
        <w:ind w:left="480" w:right="2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26, 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025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-1</w:t>
      </w:r>
      <w:r w:rsidRPr="008E4E49">
        <w:rPr>
          <w:rFonts w:asciiTheme="minorHAnsi" w:eastAsia="Arial" w:hAnsiTheme="minorHAnsi" w:cstheme="minorHAnsi"/>
          <w:sz w:val="22"/>
          <w:szCs w:val="22"/>
        </w:rPr>
        <w:t>033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5B32455C" w14:textId="77777777" w:rsidR="00502EED" w:rsidRPr="008E4E49" w:rsidRDefault="005C0DB7" w:rsidP="008E4E49">
      <w:pPr>
        <w:spacing w:before="1"/>
        <w:ind w:left="480" w:right="24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17.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 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nted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&amp;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 23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26,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oa, 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329BCF76" w14:textId="77777777" w:rsidR="00502EED" w:rsidRPr="008E4E49" w:rsidRDefault="005C0DB7" w:rsidP="008E4E49">
      <w:pPr>
        <w:ind w:left="85" w:right="25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18.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M.,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Oxi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on</w:t>
      </w:r>
    </w:p>
    <w:p w14:paraId="1E72B112" w14:textId="77777777" w:rsidR="00502EED" w:rsidRPr="008E4E49" w:rsidRDefault="005C0DB7" w:rsidP="008E4E49">
      <w:pPr>
        <w:spacing w:before="3"/>
        <w:ind w:left="480" w:right="2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gun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Co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ngs 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22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Air</w:t>
      </w:r>
    </w:p>
    <w:p w14:paraId="30FFB2CB" w14:textId="77777777" w:rsidR="00502EED" w:rsidRPr="008E4E49" w:rsidRDefault="005C0DB7" w:rsidP="008E4E49">
      <w:pPr>
        <w:ind w:left="480" w:right="25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</w:p>
    <w:p w14:paraId="5C7AD283" w14:textId="77777777" w:rsidR="00502EED" w:rsidRPr="008E4E49" w:rsidRDefault="005C0DB7" w:rsidP="008E4E49">
      <w:pPr>
        <w:ind w:left="480" w:right="39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2009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29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1, 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6EEAD157" w14:textId="77777777" w:rsidR="00502EED" w:rsidRPr="008E4E49" w:rsidRDefault="005C0DB7" w:rsidP="008E4E49">
      <w:pPr>
        <w:ind w:left="85" w:right="2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19.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upe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416DEA12" w14:textId="77777777" w:rsidR="00502EED" w:rsidRPr="008E4E49" w:rsidRDefault="005C0DB7" w:rsidP="008E4E49">
      <w:pPr>
        <w:spacing w:before="3"/>
        <w:ind w:left="480" w:right="2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Mg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0B98AEF" w14:textId="77777777" w:rsidR="00502EED" w:rsidRPr="008E4E49" w:rsidRDefault="005C0DB7" w:rsidP="008E4E49">
      <w:pPr>
        <w:ind w:left="480" w:right="24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2009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-2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3, 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939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19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0.</w:t>
      </w:r>
    </w:p>
    <w:p w14:paraId="5913B6DC" w14:textId="77777777" w:rsidR="00502EED" w:rsidRPr="008E4E49" w:rsidRDefault="005C0DB7" w:rsidP="008E4E49">
      <w:pPr>
        <w:spacing w:before="1"/>
        <w:ind w:left="479" w:right="24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20.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um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s 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09: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</w:p>
    <w:p w14:paraId="645AED10" w14:textId="77777777" w:rsidR="00502EED" w:rsidRPr="008E4E49" w:rsidRDefault="005C0DB7" w:rsidP="008E4E49">
      <w:pPr>
        <w:ind w:left="479" w:right="476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Las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85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0F45622C" w14:textId="77777777" w:rsidR="00502EED" w:rsidRPr="008E4E49" w:rsidRDefault="005C0DB7" w:rsidP="008E4E49">
      <w:pPr>
        <w:spacing w:before="5"/>
        <w:ind w:left="479" w:right="24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9: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 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 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 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L</w:t>
      </w:r>
      <w:r w:rsidRPr="008E4E49">
        <w:rPr>
          <w:rFonts w:asciiTheme="minorHAnsi" w:eastAsia="Arial" w:hAnsiTheme="minorHAnsi" w:cstheme="minorHAnsi"/>
          <w:sz w:val="22"/>
          <w:szCs w:val="22"/>
        </w:rPr>
        <w:t>as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da,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 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169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73D3DFEA" w14:textId="77777777" w:rsidR="00502EED" w:rsidRPr="008E4E49" w:rsidRDefault="005C0DB7" w:rsidP="008E4E49">
      <w:pPr>
        <w:spacing w:before="1"/>
        <w:ind w:left="480" w:right="24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22.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er R.,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ques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Meta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ants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-2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542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-2</w:t>
      </w:r>
      <w:r w:rsidRPr="008E4E49">
        <w:rPr>
          <w:rFonts w:asciiTheme="minorHAnsi" w:eastAsia="Arial" w:hAnsiTheme="minorHAnsi" w:cstheme="minorHAnsi"/>
          <w:sz w:val="22"/>
          <w:szCs w:val="22"/>
        </w:rPr>
        <w:t>553.</w:t>
      </w:r>
    </w:p>
    <w:p w14:paraId="2241FB1C" w14:textId="77777777" w:rsidR="00502EED" w:rsidRPr="008E4E49" w:rsidRDefault="005C0DB7" w:rsidP="008E4E49">
      <w:pPr>
        <w:ind w:left="85" w:right="2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23.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</w:t>
      </w:r>
    </w:p>
    <w:p w14:paraId="584B389D" w14:textId="77777777" w:rsidR="00502EED" w:rsidRPr="008E4E49" w:rsidRDefault="005C0DB7" w:rsidP="008E4E49">
      <w:pPr>
        <w:ind w:left="480" w:right="2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900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°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58C7B7E6" w14:textId="77777777" w:rsidR="00502EED" w:rsidRPr="008E4E49" w:rsidRDefault="005C0DB7" w:rsidP="008E4E49">
      <w:pPr>
        <w:ind w:left="480" w:right="2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</w:p>
    <w:p w14:paraId="00E6DCBB" w14:textId="77777777" w:rsidR="00502EED" w:rsidRPr="008E4E49" w:rsidRDefault="005C0DB7" w:rsidP="008E4E49">
      <w:pPr>
        <w:ind w:left="480" w:right="54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Las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79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84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33AEB42C" w14:textId="77777777" w:rsidR="00502EED" w:rsidRPr="008E4E49" w:rsidRDefault="005C0DB7" w:rsidP="008E4E49">
      <w:pPr>
        <w:ind w:left="83" w:right="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gn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5042C557" w14:textId="77777777" w:rsidR="00502EED" w:rsidRPr="008E4E49" w:rsidRDefault="005C0DB7" w:rsidP="008E4E49">
      <w:pPr>
        <w:spacing w:before="3"/>
        <w:ind w:left="480" w:right="16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o.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IIT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08.</w:t>
      </w:r>
    </w:p>
    <w:p w14:paraId="2C997947" w14:textId="77777777" w:rsidR="00502EED" w:rsidRPr="008E4E49" w:rsidRDefault="005C0DB7" w:rsidP="008E4E49">
      <w:pPr>
        <w:spacing w:before="1"/>
        <w:ind w:left="480" w:right="24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25.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47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th </w:t>
      </w:r>
      <w:r w:rsidRPr="008E4E49">
        <w:rPr>
          <w:rFonts w:asciiTheme="minorHAnsi" w:eastAsia="Arial" w:hAnsiTheme="minorHAnsi" w:cstheme="minorHAnsi"/>
          <w:spacing w:val="20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</w:p>
    <w:p w14:paraId="16CE72B6" w14:textId="77777777" w:rsidR="00502EED" w:rsidRPr="008E4E49" w:rsidRDefault="005C0DB7" w:rsidP="008E4E49">
      <w:pPr>
        <w:spacing w:before="2"/>
        <w:ind w:left="480" w:right="24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27,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ba, Can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da,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09136266" w14:textId="77777777" w:rsidR="00502EED" w:rsidRPr="008E4E49" w:rsidRDefault="005C0DB7" w:rsidP="008E4E49">
      <w:pPr>
        <w:ind w:left="85" w:right="2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26.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OF-s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ol</w:t>
      </w:r>
    </w:p>
    <w:p w14:paraId="47B291F6" w14:textId="77777777" w:rsidR="00502EED" w:rsidRPr="008E4E49" w:rsidRDefault="005C0DB7" w:rsidP="008E4E49">
      <w:pPr>
        <w:spacing w:before="3"/>
        <w:ind w:left="480" w:right="2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289658F8" w14:textId="77777777" w:rsidR="00502EED" w:rsidRPr="008E4E49" w:rsidRDefault="005C0DB7" w:rsidP="008E4E49">
      <w:pPr>
        <w:ind w:left="480" w:right="4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C2008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une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Maa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t,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57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2ADFEA54" w14:textId="77777777" w:rsidR="00502EED" w:rsidRPr="008E4E49" w:rsidRDefault="005C0DB7" w:rsidP="008E4E49">
      <w:pPr>
        <w:ind w:left="85" w:right="2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27.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Hot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on</w:t>
      </w:r>
    </w:p>
    <w:p w14:paraId="6B2D4FE3" w14:textId="77777777" w:rsidR="00502EED" w:rsidRPr="008E4E49" w:rsidRDefault="005C0DB7" w:rsidP="008E4E49">
      <w:pPr>
        <w:spacing w:before="3"/>
        <w:ind w:left="481" w:right="2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 and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C2008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ne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4,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 Nethe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445E9A38" w14:textId="77777777" w:rsidR="00502EED" w:rsidRPr="008E4E49" w:rsidRDefault="005C0DB7" w:rsidP="008E4E49">
      <w:pPr>
        <w:spacing w:before="1"/>
        <w:ind w:left="480" w:right="24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28.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que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han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8,’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ango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 pp.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70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7C4F3FC4" w14:textId="77777777" w:rsidR="00502EED" w:rsidRPr="008E4E49" w:rsidRDefault="005C0DB7" w:rsidP="008E4E49">
      <w:pPr>
        <w:ind w:left="481" w:right="24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29.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Depo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 on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z w:val="22"/>
          <w:szCs w:val="22"/>
        </w:rPr>
        <w:t>ue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8,’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S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48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53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074E31DA" w14:textId="77777777" w:rsidR="00502EED" w:rsidRPr="008E4E49" w:rsidRDefault="005C0DB7" w:rsidP="008E4E49">
      <w:pPr>
        <w:ind w:left="86" w:right="2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30.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or</w:t>
      </w:r>
    </w:p>
    <w:p w14:paraId="5DDB1E2F" w14:textId="77777777" w:rsidR="00502EED" w:rsidRPr="008E4E49" w:rsidRDefault="005C0DB7" w:rsidP="008E4E49">
      <w:pPr>
        <w:spacing w:before="6"/>
        <w:ind w:left="480" w:right="246" w:firstLine="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upe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9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nh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2008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on: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nab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E4E49">
        <w:rPr>
          <w:rFonts w:asciiTheme="minorHAnsi" w:eastAsia="Arial" w:hAnsiTheme="minorHAnsi" w:cstheme="minorHAnsi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gh,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21CE70" w14:textId="77777777" w:rsidR="00502EED" w:rsidRPr="008E4E49" w:rsidRDefault="005C0DB7" w:rsidP="008E4E49">
      <w:pPr>
        <w:spacing w:before="2"/>
        <w:ind w:left="480" w:right="24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31.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N.,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our  of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Cr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gs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under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 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2007 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n: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53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-6</w:t>
      </w:r>
      <w:r w:rsidRPr="008E4E49">
        <w:rPr>
          <w:rFonts w:asciiTheme="minorHAnsi" w:eastAsia="Arial" w:hAnsiTheme="minorHAnsi" w:cstheme="minorHAnsi"/>
          <w:sz w:val="22"/>
          <w:szCs w:val="22"/>
        </w:rPr>
        <w:t>6.</w:t>
      </w:r>
    </w:p>
    <w:p w14:paraId="3DF95E9A" w14:textId="77777777" w:rsidR="00502EED" w:rsidRPr="008E4E49" w:rsidRDefault="005C0DB7" w:rsidP="008E4E49">
      <w:pPr>
        <w:ind w:left="83" w:right="2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lastRenderedPageBreak/>
        <w:t>32.</w:t>
      </w:r>
      <w:r w:rsidRPr="008E4E49">
        <w:rPr>
          <w:rFonts w:asciiTheme="minorHAnsi" w:eastAsia="Arial" w:hAnsiTheme="minorHAnsi" w:cstheme="minorHAnsi"/>
          <w:spacing w:val="2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7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position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4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4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N.</w:t>
      </w:r>
      <w:r w:rsidRPr="008E4E49">
        <w:rPr>
          <w:rFonts w:asciiTheme="minorHAnsi" w:eastAsia="Arial" w:hAnsiTheme="minorHAnsi" w:cstheme="minorHAnsi"/>
          <w:spacing w:val="40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7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Mn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2"/>
          <w:sz w:val="22"/>
          <w:szCs w:val="22"/>
        </w:rPr>
        <w:t xml:space="preserve">2 </w:t>
      </w:r>
      <w:r w:rsidRPr="008E4E49">
        <w:rPr>
          <w:rFonts w:asciiTheme="minorHAnsi" w:eastAsia="Arial" w:hAnsiTheme="minorHAnsi" w:cstheme="minorHAnsi"/>
          <w:spacing w:val="21"/>
          <w:position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0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0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Hot</w:t>
      </w:r>
    </w:p>
    <w:p w14:paraId="22AF1177" w14:textId="77777777" w:rsidR="00502EED" w:rsidRPr="008E4E49" w:rsidRDefault="005C0DB7" w:rsidP="008E4E49">
      <w:pPr>
        <w:ind w:left="480" w:right="251"/>
        <w:jc w:val="both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800" w:bottom="280" w:left="16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Co-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</w:p>
    <w:p w14:paraId="313DBBB4" w14:textId="77777777" w:rsidR="00502EED" w:rsidRPr="008E4E49" w:rsidRDefault="005C0DB7" w:rsidP="008E4E49">
      <w:pPr>
        <w:spacing w:before="79"/>
        <w:ind w:left="118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lastRenderedPageBreak/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2007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on: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 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an,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79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2.</w:t>
      </w:r>
    </w:p>
    <w:p w14:paraId="2856A815" w14:textId="77777777" w:rsidR="00502EED" w:rsidRPr="008E4E49" w:rsidRDefault="005C0DB7" w:rsidP="008E4E49">
      <w:pPr>
        <w:spacing w:before="1"/>
        <w:ind w:left="1180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33.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 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han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: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LLO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10, 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IIT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15.</w:t>
      </w:r>
    </w:p>
    <w:p w14:paraId="1F7AF03E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007)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A5F405B" w14:textId="77777777" w:rsidR="00502EED" w:rsidRPr="008E4E49" w:rsidRDefault="005C0DB7" w:rsidP="008E4E49">
      <w:pPr>
        <w:spacing w:before="3"/>
        <w:ind w:left="118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r-(</w:t>
      </w:r>
      <w:r w:rsidRPr="008E4E49">
        <w:rPr>
          <w:rFonts w:asciiTheme="minorHAnsi" w:eastAsia="Arial" w:hAnsiTheme="minorHAnsi" w:cstheme="minorHAnsi"/>
          <w:sz w:val="22"/>
          <w:szCs w:val="22"/>
        </w:rPr>
        <w:t>25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ICC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ea.</w:t>
      </w:r>
    </w:p>
    <w:p w14:paraId="4334C7FD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35.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que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</w:p>
    <w:p w14:paraId="5AE90216" w14:textId="77777777" w:rsidR="00502EED" w:rsidRPr="008E4E49" w:rsidRDefault="005C0DB7" w:rsidP="008E4E49">
      <w:pPr>
        <w:spacing w:before="3"/>
        <w:ind w:left="1180" w:right="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nal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5-</w:t>
      </w:r>
    </w:p>
    <w:p w14:paraId="3801E347" w14:textId="77777777" w:rsidR="00502EED" w:rsidRPr="008E4E49" w:rsidRDefault="005C0DB7" w:rsidP="008E4E49">
      <w:pPr>
        <w:ind w:left="1180" w:right="60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7,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ICC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ea.</w:t>
      </w:r>
    </w:p>
    <w:p w14:paraId="3B78FA1A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36.</w:t>
      </w:r>
      <w:r w:rsidRPr="008E4E49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3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8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2006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Cha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1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</w:p>
    <w:p w14:paraId="2B1F9316" w14:textId="77777777" w:rsidR="00502EED" w:rsidRPr="008E4E49" w:rsidRDefault="005C0DB7" w:rsidP="008E4E49">
      <w:pPr>
        <w:ind w:left="11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Oxi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der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06</w:t>
      </w:r>
    </w:p>
    <w:p w14:paraId="755A6C16" w14:textId="77777777" w:rsidR="00502EED" w:rsidRPr="008E4E49" w:rsidRDefault="005C0DB7" w:rsidP="008E4E49">
      <w:pPr>
        <w:spacing w:before="2"/>
        <w:ind w:left="11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 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06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on: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-19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315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-3</w:t>
      </w:r>
      <w:r w:rsidRPr="008E4E49">
        <w:rPr>
          <w:rFonts w:asciiTheme="minorHAnsi" w:eastAsia="Arial" w:hAnsiTheme="minorHAnsi" w:cstheme="minorHAnsi"/>
          <w:sz w:val="22"/>
          <w:szCs w:val="22"/>
        </w:rPr>
        <w:t>23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28F17191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37.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519E9EF7" w14:textId="77777777" w:rsidR="00502EED" w:rsidRPr="008E4E49" w:rsidRDefault="005C0DB7" w:rsidP="008E4E49">
      <w:pPr>
        <w:spacing w:before="3"/>
        <w:ind w:left="118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ba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4D455B06" w14:textId="77777777" w:rsidR="00502EED" w:rsidRPr="008E4E49" w:rsidRDefault="005C0DB7" w:rsidP="008E4E49">
      <w:pPr>
        <w:ind w:left="1180" w:right="25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17,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ngton,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C1C13B" w14:textId="77777777" w:rsidR="00502EED" w:rsidRPr="008E4E49" w:rsidRDefault="005C0DB7" w:rsidP="008E4E49">
      <w:pPr>
        <w:spacing w:before="1"/>
        <w:ind w:left="1180" w:right="8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38.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 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g.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0.</w:t>
      </w:r>
    </w:p>
    <w:p w14:paraId="3C1EDC49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39.</w:t>
      </w:r>
      <w:r w:rsidRPr="008E4E49">
        <w:rPr>
          <w:rFonts w:asciiTheme="minorHAnsi" w:eastAsia="Arial" w:hAnsiTheme="minorHAnsi" w:cstheme="minorHAnsi"/>
          <w:spacing w:val="2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8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48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4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48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3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8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4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8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3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42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45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</w:p>
    <w:p w14:paraId="06F5AD12" w14:textId="77777777" w:rsidR="00502EED" w:rsidRPr="008E4E49" w:rsidRDefault="005C0DB7" w:rsidP="008E4E49">
      <w:pPr>
        <w:ind w:left="1180" w:right="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ngs 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</w:p>
    <w:p w14:paraId="19FD4922" w14:textId="77777777" w:rsidR="00502EED" w:rsidRPr="008E4E49" w:rsidRDefault="005C0DB7" w:rsidP="008E4E49">
      <w:pPr>
        <w:spacing w:before="5"/>
        <w:ind w:left="118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g.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88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4.</w:t>
      </w:r>
    </w:p>
    <w:p w14:paraId="24EB5CAB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40.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cli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</w:p>
    <w:p w14:paraId="744ED240" w14:textId="77777777" w:rsidR="00502EED" w:rsidRPr="008E4E49" w:rsidRDefault="005C0DB7" w:rsidP="008E4E49">
      <w:pPr>
        <w:spacing w:before="3"/>
        <w:ind w:left="118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4 </w:t>
      </w:r>
      <w:r w:rsidRPr="008E4E49">
        <w:rPr>
          <w:rFonts w:asciiTheme="minorHAnsi" w:eastAsia="Arial" w:hAnsiTheme="minorHAnsi" w:cstheme="minorHAnsi"/>
          <w:spacing w:val="24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60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%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5 </w:t>
      </w:r>
      <w:r w:rsidRPr="008E4E49">
        <w:rPr>
          <w:rFonts w:asciiTheme="minorHAnsi" w:eastAsia="Arial" w:hAnsiTheme="minorHAnsi" w:cstheme="minorHAnsi"/>
          <w:spacing w:val="22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EE4E20E" w14:textId="77777777" w:rsidR="00502EED" w:rsidRPr="008E4E49" w:rsidRDefault="005C0DB7" w:rsidP="008E4E49">
      <w:pPr>
        <w:ind w:left="1180" w:right="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n: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</w:p>
    <w:p w14:paraId="7DC0EFD9" w14:textId="77777777" w:rsidR="00502EED" w:rsidRPr="008E4E49" w:rsidRDefault="005C0DB7" w:rsidP="008E4E49">
      <w:pPr>
        <w:ind w:left="1180" w:right="26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24,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ta,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4.</w:t>
      </w:r>
    </w:p>
    <w:p w14:paraId="6DBE63F2" w14:textId="77777777" w:rsidR="00502EED" w:rsidRPr="008E4E49" w:rsidRDefault="005C0DB7" w:rsidP="008E4E49">
      <w:pPr>
        <w:spacing w:before="1"/>
        <w:ind w:left="118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41.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Met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,”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apan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Da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age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,’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18, 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II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ub.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57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2.</w:t>
      </w:r>
    </w:p>
    <w:p w14:paraId="3C0D2E87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42.</w:t>
      </w:r>
      <w:r w:rsidRPr="008E4E49">
        <w:rPr>
          <w:rFonts w:asciiTheme="minorHAnsi" w:eastAsia="Arial" w:hAnsiTheme="minorHAnsi" w:cstheme="minorHAnsi"/>
          <w:spacing w:val="2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7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hu,</w:t>
      </w:r>
      <w:r w:rsidRPr="008E4E49">
        <w:rPr>
          <w:rFonts w:asciiTheme="minorHAnsi" w:eastAsia="Arial" w:hAnsiTheme="minorHAnsi" w:cstheme="minorHAnsi"/>
          <w:spacing w:val="13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5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3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1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6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Hot</w:t>
      </w:r>
      <w:r w:rsidRPr="008E4E49">
        <w:rPr>
          <w:rFonts w:asciiTheme="minorHAnsi" w:eastAsia="Arial" w:hAnsiTheme="minorHAnsi" w:cstheme="minorHAnsi"/>
          <w:spacing w:val="17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1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position w:val="-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0"/>
          <w:position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4"/>
          <w:position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position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position w:val="-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2"/>
          <w:sz w:val="22"/>
          <w:szCs w:val="22"/>
        </w:rPr>
        <w:t>5</w:t>
      </w:r>
    </w:p>
    <w:p w14:paraId="60BED55F" w14:textId="77777777" w:rsidR="00502EED" w:rsidRPr="008E4E49" w:rsidRDefault="005C0DB7" w:rsidP="008E4E49">
      <w:pPr>
        <w:ind w:left="1180" w:right="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Mat 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</w:p>
    <w:p w14:paraId="140C7FAC" w14:textId="77777777" w:rsidR="00502EED" w:rsidRPr="008E4E49" w:rsidRDefault="005C0DB7" w:rsidP="008E4E49">
      <w:pPr>
        <w:ind w:left="1180" w:right="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'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,'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 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</w:p>
    <w:p w14:paraId="3E8A9B03" w14:textId="77777777" w:rsidR="00502EED" w:rsidRPr="008E4E49" w:rsidRDefault="005C0DB7" w:rsidP="008E4E49">
      <w:pPr>
        <w:ind w:left="1180" w:right="65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10,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Mu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699E66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43.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</w:p>
    <w:p w14:paraId="7CEEA6DD" w14:textId="77777777" w:rsidR="00502EED" w:rsidRPr="008E4E49" w:rsidRDefault="005C0DB7" w:rsidP="008E4E49">
      <w:pPr>
        <w:spacing w:before="8"/>
        <w:ind w:left="118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ted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um of 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.,’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22,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II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6A845721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0F8E16" w14:textId="77777777" w:rsidR="00502EED" w:rsidRPr="008E4E49" w:rsidRDefault="005C0DB7" w:rsidP="008E4E4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8E4E4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24</w:t>
      </w:r>
    </w:p>
    <w:p w14:paraId="59CAE0EB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 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</w:p>
    <w:p w14:paraId="57238C2F" w14:textId="77777777" w:rsidR="00502EED" w:rsidRPr="008E4E49" w:rsidRDefault="005C0DB7" w:rsidP="008E4E49">
      <w:pPr>
        <w:spacing w:before="3"/>
        <w:ind w:left="118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50Cr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nal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ents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E’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C5C7BC" w14:textId="77777777" w:rsidR="00502EED" w:rsidRPr="008E4E49" w:rsidRDefault="005C0DB7" w:rsidP="008E4E49">
      <w:pPr>
        <w:ind w:left="81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</w:p>
    <w:p w14:paraId="038C36EA" w14:textId="77777777" w:rsidR="00502EED" w:rsidRPr="008E4E49" w:rsidRDefault="005C0DB7" w:rsidP="008E4E49">
      <w:pPr>
        <w:spacing w:before="3"/>
        <w:ind w:left="1179" w:right="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bat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8,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35236AA7" w14:textId="77777777" w:rsidR="00502EED" w:rsidRPr="008E4E49" w:rsidRDefault="005C0DB7" w:rsidP="008E4E49">
      <w:pPr>
        <w:ind w:left="819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oated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2ABF52A0" w14:textId="77777777" w:rsidR="00502EED" w:rsidRPr="008E4E49" w:rsidRDefault="005C0DB7" w:rsidP="008E4E49">
      <w:pPr>
        <w:spacing w:before="3"/>
        <w:ind w:left="11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y 4700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) 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z w:val="22"/>
          <w:szCs w:val="22"/>
        </w:rPr>
        <w:t>NM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 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NC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-2</w:t>
      </w:r>
      <w:r w:rsidRPr="008E4E49">
        <w:rPr>
          <w:rFonts w:asciiTheme="minorHAnsi" w:eastAsia="Arial" w:hAnsiTheme="minorHAnsi" w:cstheme="minorHAnsi"/>
          <w:sz w:val="22"/>
          <w:szCs w:val="22"/>
        </w:rPr>
        <w:t>1,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D18252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4.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</w:p>
    <w:p w14:paraId="68812E1F" w14:textId="77777777" w:rsidR="00502EED" w:rsidRPr="008E4E49" w:rsidRDefault="005C0DB7" w:rsidP="008E4E49">
      <w:pPr>
        <w:spacing w:before="3"/>
        <w:ind w:left="1180" w:right="87"/>
        <w:jc w:val="both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960" w:bottom="280" w:left="9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ents &amp;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MME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8,  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3ED34D27" w14:textId="77777777" w:rsidR="00502EED" w:rsidRPr="008E4E49" w:rsidRDefault="005C0DB7" w:rsidP="008E4E49">
      <w:pPr>
        <w:spacing w:before="76"/>
        <w:ind w:left="480" w:right="24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5.  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ends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2010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29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-30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C,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4B43AE9A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Int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7E8E3730" w14:textId="77777777" w:rsidR="00502EED" w:rsidRPr="008E4E49" w:rsidRDefault="005C0DB7" w:rsidP="008E4E49">
      <w:pPr>
        <w:spacing w:before="3"/>
        <w:ind w:left="480" w:right="2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que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</w:p>
    <w:p w14:paraId="30E82632" w14:textId="77777777" w:rsidR="00502EED" w:rsidRPr="008E4E49" w:rsidRDefault="005C0DB7" w:rsidP="008E4E49">
      <w:pPr>
        <w:ind w:left="480" w:right="2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LD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e13-</w:t>
      </w:r>
    </w:p>
    <w:p w14:paraId="550E2C72" w14:textId="77777777" w:rsidR="00502EED" w:rsidRPr="008E4E49" w:rsidRDefault="005C0DB7" w:rsidP="008E4E49">
      <w:pPr>
        <w:ind w:left="480" w:right="53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14,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Mandi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BCBFAEA" w14:textId="77777777" w:rsidR="00502EED" w:rsidRPr="008E4E49" w:rsidRDefault="005C0DB7" w:rsidP="008E4E49">
      <w:pPr>
        <w:ind w:left="479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ee 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ques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10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(T</w:t>
      </w:r>
      <w:r w:rsidRPr="008E4E49">
        <w:rPr>
          <w:rFonts w:asciiTheme="minorHAnsi" w:eastAsia="Arial" w:hAnsiTheme="minorHAnsi" w:cstheme="minorHAnsi"/>
          <w:sz w:val="22"/>
          <w:szCs w:val="22"/>
        </w:rPr>
        <w:t>IME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-0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ege, Land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an,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.21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25.</w:t>
      </w:r>
    </w:p>
    <w:p w14:paraId="7B65B341" w14:textId="77777777" w:rsidR="00502EED" w:rsidRPr="008E4E49" w:rsidRDefault="005C0DB7" w:rsidP="008E4E49">
      <w:pPr>
        <w:ind w:left="84" w:right="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Load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</w:t>
      </w:r>
    </w:p>
    <w:p w14:paraId="079AB310" w14:textId="77777777" w:rsidR="00502EED" w:rsidRPr="008E4E49" w:rsidRDefault="005C0DB7" w:rsidP="008E4E49">
      <w:pPr>
        <w:spacing w:before="3"/>
        <w:ind w:left="479" w:right="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IM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8-</w:t>
      </w:r>
    </w:p>
    <w:p w14:paraId="54D41666" w14:textId="77777777" w:rsidR="00502EED" w:rsidRPr="008E4E49" w:rsidRDefault="005C0DB7" w:rsidP="008E4E49">
      <w:pPr>
        <w:ind w:left="479" w:right="18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09,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Ch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ege,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26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76C19A0" w14:textId="77777777" w:rsidR="00502EED" w:rsidRPr="008E4E49" w:rsidRDefault="005C0DB7" w:rsidP="008E4E49">
      <w:pPr>
        <w:spacing w:before="1"/>
        <w:ind w:left="479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9.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Lean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ng: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 Indu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IM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an,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249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53.</w:t>
      </w:r>
    </w:p>
    <w:p w14:paraId="391FEF69" w14:textId="77777777" w:rsidR="00502EED" w:rsidRPr="008E4E49" w:rsidRDefault="005C0DB7" w:rsidP="008E4E49">
      <w:pPr>
        <w:spacing w:before="7"/>
        <w:ind w:left="479" w:right="7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10.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 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spacing w:val="31"/>
          <w:position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hapar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No.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31,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1.</w:t>
      </w:r>
    </w:p>
    <w:p w14:paraId="19305248" w14:textId="77777777" w:rsidR="00502EED" w:rsidRPr="008E4E49" w:rsidRDefault="005C0DB7" w:rsidP="008E4E49">
      <w:pPr>
        <w:spacing w:before="1"/>
        <w:ind w:left="85" w:right="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Hot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on: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6DD16467" w14:textId="77777777" w:rsidR="00502EED" w:rsidRPr="008E4E49" w:rsidRDefault="005C0DB7" w:rsidP="008E4E49">
      <w:pPr>
        <w:ind w:left="4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NC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</w:p>
    <w:p w14:paraId="1505B1DD" w14:textId="77777777" w:rsidR="00502EED" w:rsidRPr="008E4E49" w:rsidRDefault="005C0DB7" w:rsidP="008E4E49">
      <w:pPr>
        <w:ind w:left="48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14,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U</w:t>
      </w:r>
      <w:r w:rsidRPr="008E4E49">
        <w:rPr>
          <w:rFonts w:asciiTheme="minorHAnsi" w:eastAsia="Arial" w:hAnsiTheme="minorHAnsi" w:cstheme="minorHAnsi"/>
          <w:sz w:val="22"/>
          <w:szCs w:val="22"/>
        </w:rPr>
        <w:t>dham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 and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ango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 INDI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18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4.</w:t>
      </w:r>
    </w:p>
    <w:p w14:paraId="16853B3D" w14:textId="77777777" w:rsidR="00502EED" w:rsidRPr="008E4E49" w:rsidRDefault="005C0DB7" w:rsidP="008E4E49">
      <w:pPr>
        <w:ind w:left="85" w:right="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12.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103E3F5F" w14:textId="77777777" w:rsidR="00502EED" w:rsidRPr="008E4E49" w:rsidRDefault="005C0DB7" w:rsidP="008E4E49">
      <w:pPr>
        <w:spacing w:before="3"/>
        <w:ind w:left="4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NC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</w:p>
    <w:p w14:paraId="3F11D96F" w14:textId="77777777" w:rsidR="00502EED" w:rsidRPr="008E4E49" w:rsidRDefault="005C0DB7" w:rsidP="008E4E49">
      <w:pPr>
        <w:spacing w:before="1"/>
        <w:ind w:left="48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14,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U</w:t>
      </w:r>
      <w:r w:rsidRPr="008E4E49">
        <w:rPr>
          <w:rFonts w:asciiTheme="minorHAnsi" w:eastAsia="Arial" w:hAnsiTheme="minorHAnsi" w:cstheme="minorHAnsi"/>
          <w:sz w:val="22"/>
          <w:szCs w:val="22"/>
        </w:rPr>
        <w:t>dham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 and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ango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 INDI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CF3A76" w14:textId="77777777" w:rsidR="00502EED" w:rsidRPr="008E4E49" w:rsidRDefault="005C0DB7" w:rsidP="008E4E49">
      <w:pPr>
        <w:ind w:left="85" w:right="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13.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y</w:t>
      </w:r>
    </w:p>
    <w:p w14:paraId="6B02911D" w14:textId="77777777" w:rsidR="00502EED" w:rsidRPr="008E4E49" w:rsidRDefault="005C0DB7" w:rsidP="008E4E49">
      <w:pPr>
        <w:spacing w:before="3"/>
        <w:ind w:left="48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ngs 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  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NC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ham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pp.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166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74.</w:t>
      </w:r>
    </w:p>
    <w:p w14:paraId="5C85F3FA" w14:textId="77777777" w:rsidR="00502EED" w:rsidRPr="008E4E49" w:rsidRDefault="005C0DB7" w:rsidP="008E4E49">
      <w:pPr>
        <w:ind w:left="86" w:right="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ub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eat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al</w:t>
      </w:r>
    </w:p>
    <w:p w14:paraId="19EDB422" w14:textId="77777777" w:rsidR="00502EED" w:rsidRPr="008E4E49" w:rsidRDefault="005C0DB7" w:rsidP="008E4E49">
      <w:pPr>
        <w:spacing w:before="3"/>
        <w:ind w:left="48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NC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14, 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ango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Moh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</w:t>
      </w:r>
    </w:p>
    <w:p w14:paraId="4F244EEC" w14:textId="77777777" w:rsidR="00502EED" w:rsidRPr="008E4E49" w:rsidRDefault="005C0DB7" w:rsidP="008E4E49">
      <w:pPr>
        <w:ind w:left="480" w:right="812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242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50.</w:t>
      </w:r>
    </w:p>
    <w:p w14:paraId="3EF49405" w14:textId="77777777" w:rsidR="00502EED" w:rsidRPr="008E4E49" w:rsidRDefault="005C0DB7" w:rsidP="008E4E49">
      <w:pPr>
        <w:ind w:left="85" w:right="7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15.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,</w:t>
      </w:r>
    </w:p>
    <w:p w14:paraId="47DF46F4" w14:textId="77777777" w:rsidR="00502EED" w:rsidRPr="008E4E49" w:rsidRDefault="005C0DB7" w:rsidP="008E4E49">
      <w:pPr>
        <w:spacing w:before="8"/>
        <w:ind w:left="480" w:right="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ade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y of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b.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V 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BB1CEE3" w14:textId="77777777" w:rsidR="00502EED" w:rsidRPr="008E4E49" w:rsidRDefault="005C0DB7" w:rsidP="008E4E49">
      <w:pPr>
        <w:ind w:left="85" w:right="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16.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nge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or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ts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ent</w:t>
      </w:r>
    </w:p>
    <w:p w14:paraId="4F5AC8E9" w14:textId="77777777" w:rsidR="00502EED" w:rsidRPr="008E4E49" w:rsidRDefault="005C0DB7" w:rsidP="008E4E49">
      <w:pPr>
        <w:spacing w:before="3"/>
        <w:ind w:left="48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une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dar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bh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jr</w:t>
      </w:r>
      <w:r w:rsidRPr="008E4E49">
        <w:rPr>
          <w:rFonts w:asciiTheme="minorHAnsi" w:eastAsia="Arial" w:hAnsiTheme="minorHAnsi" w:cstheme="minorHAnsi"/>
          <w:sz w:val="22"/>
          <w:szCs w:val="22"/>
        </w:rPr>
        <w:t>at,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 paper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7.</w:t>
      </w:r>
    </w:p>
    <w:p w14:paraId="68DA6271" w14:textId="77777777" w:rsidR="00502EED" w:rsidRPr="008E4E49" w:rsidRDefault="005C0DB7" w:rsidP="008E4E49">
      <w:pPr>
        <w:ind w:left="85" w:right="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17.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dhu,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Hot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 of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</w:p>
    <w:p w14:paraId="1CFF740D" w14:textId="77777777" w:rsidR="00502EED" w:rsidRPr="008E4E49" w:rsidRDefault="005C0DB7" w:rsidP="008E4E49">
      <w:pPr>
        <w:spacing w:before="3"/>
        <w:ind w:left="4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utu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MM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14,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GZ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321.</w:t>
      </w:r>
    </w:p>
    <w:p w14:paraId="0F13D8E3" w14:textId="77777777" w:rsidR="00502EED" w:rsidRPr="008E4E49" w:rsidRDefault="005C0DB7" w:rsidP="008E4E49">
      <w:pPr>
        <w:ind w:left="85" w:right="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18.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hu,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wa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R.D.,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“Ox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</w:t>
      </w:r>
    </w:p>
    <w:p w14:paraId="07743EDB" w14:textId="77777777" w:rsidR="00502EED" w:rsidRPr="008E4E49" w:rsidRDefault="005C0DB7" w:rsidP="008E4E49">
      <w:pPr>
        <w:spacing w:before="3"/>
        <w:ind w:left="48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beh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ents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ends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FT</w:t>
      </w:r>
      <w:r w:rsidRPr="008E4E49">
        <w:rPr>
          <w:rFonts w:asciiTheme="minorHAnsi" w:eastAsia="Arial" w:hAnsiTheme="minorHAnsi" w:cstheme="minorHAnsi"/>
          <w:sz w:val="22"/>
          <w:szCs w:val="22"/>
        </w:rPr>
        <w:t>MM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E’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14,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2006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GZ</w:t>
      </w:r>
      <w:r w:rsidRPr="008E4E49">
        <w:rPr>
          <w:rFonts w:asciiTheme="minorHAnsi" w:eastAsia="Arial" w:hAnsiTheme="minorHAnsi" w:cstheme="minorHAnsi"/>
          <w:sz w:val="22"/>
          <w:szCs w:val="22"/>
        </w:rPr>
        <w:t>S 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da,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p.2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3.</w:t>
      </w:r>
    </w:p>
    <w:p w14:paraId="119C087D" w14:textId="77777777" w:rsidR="00502EED" w:rsidRPr="008E4E49" w:rsidRDefault="005C0DB7" w:rsidP="008E4E49">
      <w:pPr>
        <w:spacing w:before="2"/>
        <w:ind w:left="480" w:right="77" w:hanging="3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19.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006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 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h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 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nak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Dev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una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FE6E57" w14:textId="77777777" w:rsidR="00502EED" w:rsidRPr="008E4E49" w:rsidRDefault="005C0DB7" w:rsidP="008E4E49">
      <w:pPr>
        <w:ind w:left="85" w:right="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N.,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ng</w:t>
      </w:r>
    </w:p>
    <w:p w14:paraId="20DBCBA9" w14:textId="77777777" w:rsidR="00502EED" w:rsidRPr="008E4E49" w:rsidRDefault="005C0DB7" w:rsidP="008E4E49">
      <w:pPr>
        <w:ind w:left="48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ented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nal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ent,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em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gg.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A.</w:t>
      </w:r>
    </w:p>
    <w:p w14:paraId="2B20D3E2" w14:textId="77777777" w:rsidR="00502EED" w:rsidRPr="008E4E49" w:rsidRDefault="005C0DB7" w:rsidP="008E4E49">
      <w:pPr>
        <w:ind w:left="85" w:right="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21.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256D5580" w14:textId="77777777" w:rsidR="00502EED" w:rsidRPr="008E4E49" w:rsidRDefault="005C0DB7" w:rsidP="008E4E49">
      <w:pPr>
        <w:spacing w:before="3"/>
        <w:ind w:left="480" w:right="91"/>
        <w:jc w:val="both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800" w:bottom="280" w:left="16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ent, 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6E75E584" w14:textId="77777777" w:rsidR="00502EED" w:rsidRPr="008E4E49" w:rsidRDefault="005C0DB7" w:rsidP="008E4E49">
      <w:pPr>
        <w:spacing w:before="79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005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gg.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</w:p>
    <w:p w14:paraId="3BF2E6E0" w14:textId="77777777" w:rsidR="00502EED" w:rsidRPr="008E4E49" w:rsidRDefault="005C0DB7" w:rsidP="008E4E49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A.</w:t>
      </w:r>
    </w:p>
    <w:p w14:paraId="708FE4D5" w14:textId="77777777" w:rsidR="00502EED" w:rsidRPr="008E4E49" w:rsidRDefault="005C0DB7" w:rsidP="008E4E49">
      <w:pPr>
        <w:spacing w:before="1"/>
        <w:ind w:left="1180" w:right="7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22.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H.,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D.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2004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Hot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upe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h 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9,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U,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B4AA7D4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23.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gh,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</w:p>
    <w:p w14:paraId="5A1551F2" w14:textId="77777777" w:rsidR="00502EED" w:rsidRPr="008E4E49" w:rsidRDefault="005C0DB7" w:rsidP="008E4E49">
      <w:pPr>
        <w:spacing w:before="3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III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F59A42" w14:textId="77777777" w:rsidR="00502EED" w:rsidRPr="008E4E49" w:rsidRDefault="005C0DB7" w:rsidP="008E4E49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 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tute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ee.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2BE504" w14:textId="77777777" w:rsidR="00502EED" w:rsidRPr="008E4E49" w:rsidRDefault="005C0DB7" w:rsidP="008E4E49">
      <w:pPr>
        <w:spacing w:before="1"/>
        <w:ind w:left="1180" w:right="8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24.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H.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D.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2001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y of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0,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U,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ana, INDI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FD9ADA" w14:textId="77777777" w:rsidR="00502EED" w:rsidRPr="008E4E49" w:rsidRDefault="005C0DB7" w:rsidP="008E4E4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E4E4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03</w:t>
      </w:r>
    </w:p>
    <w:p w14:paraId="392A7337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ues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</w:p>
    <w:p w14:paraId="2C92CC8A" w14:textId="77777777" w:rsidR="00502EED" w:rsidRPr="008E4E49" w:rsidRDefault="005C0DB7" w:rsidP="008E4E49">
      <w:pPr>
        <w:spacing w:before="3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nar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nteg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ues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</w:p>
    <w:p w14:paraId="16BD8F85" w14:textId="77777777" w:rsidR="00502EED" w:rsidRPr="008E4E49" w:rsidRDefault="005C0DB7" w:rsidP="008E4E49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26,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g.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b,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379C70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.,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nar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</w:p>
    <w:p w14:paraId="4D79343A" w14:textId="77777777" w:rsidR="00502EED" w:rsidRPr="008E4E49" w:rsidRDefault="005C0DB7" w:rsidP="008E4E49">
      <w:pPr>
        <w:spacing w:before="3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her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IT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ept.5,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Long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wa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D5701C" w14:textId="77777777" w:rsidR="00502EED" w:rsidRPr="008E4E49" w:rsidRDefault="005C0DB7" w:rsidP="008E4E49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au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2000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her</w:t>
      </w:r>
      <w:r w:rsidRPr="008E4E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</w:p>
    <w:p w14:paraId="403ABBB6" w14:textId="77777777" w:rsidR="00502EED" w:rsidRPr="008E4E49" w:rsidRDefault="005C0DB7" w:rsidP="008E4E49">
      <w:pPr>
        <w:spacing w:before="3"/>
        <w:ind w:left="1180" w:right="81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800" w:bottom="280" w:left="98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nar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her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ge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IT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&amp;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,’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t.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, Lon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401148" w14:textId="77777777" w:rsidR="00502EED" w:rsidRPr="008E4E49" w:rsidRDefault="00502EED" w:rsidP="008E4E4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CE3BAAB" w14:textId="77777777" w:rsidR="00502EED" w:rsidRPr="008E4E49" w:rsidRDefault="00502EED" w:rsidP="008E4E49">
      <w:pPr>
        <w:rPr>
          <w:rFonts w:asciiTheme="minorHAnsi" w:hAnsiTheme="minorHAnsi" w:cstheme="minorHAnsi"/>
          <w:sz w:val="22"/>
          <w:szCs w:val="22"/>
        </w:rPr>
      </w:pPr>
    </w:p>
    <w:p w14:paraId="077CFEDA" w14:textId="77777777" w:rsidR="00502EED" w:rsidRPr="008E4E49" w:rsidRDefault="00502EED" w:rsidP="008E4E49">
      <w:pPr>
        <w:rPr>
          <w:rFonts w:asciiTheme="minorHAnsi" w:hAnsiTheme="minorHAnsi" w:cstheme="minorHAnsi"/>
          <w:sz w:val="22"/>
          <w:szCs w:val="22"/>
        </w:rPr>
      </w:pPr>
    </w:p>
    <w:p w14:paraId="6149A4AB" w14:textId="77777777" w:rsidR="00502EED" w:rsidRPr="008E4E49" w:rsidRDefault="005C0DB7" w:rsidP="008E4E49">
      <w:pPr>
        <w:ind w:left="120" w:right="-5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.D.</w:t>
      </w:r>
      <w:r w:rsidRPr="008E4E4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omp</w:t>
      </w:r>
      <w:r w:rsidRPr="008E4E4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d-</w:t>
      </w:r>
      <w:r w:rsidRPr="008E4E49">
        <w:rPr>
          <w:rFonts w:asciiTheme="minorHAnsi" w:eastAsia="Arial" w:hAnsiTheme="minorHAnsi" w:cstheme="minorHAnsi"/>
          <w:b/>
          <w:position w:val="-1"/>
          <w:sz w:val="22"/>
          <w:szCs w:val="22"/>
        </w:rPr>
        <w:t>4</w:t>
      </w:r>
    </w:p>
    <w:p w14:paraId="613F2C28" w14:textId="77777777" w:rsidR="00502EED" w:rsidRPr="008E4E49" w:rsidRDefault="005C0DB7" w:rsidP="008E4E49">
      <w:pPr>
        <w:spacing w:before="76"/>
        <w:ind w:left="1225" w:right="43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hAnsiTheme="minorHAnsi" w:cstheme="minorHAnsi"/>
          <w:sz w:val="22"/>
          <w:szCs w:val="22"/>
        </w:rPr>
        <w:br w:type="column"/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  <w:u w:val="thick" w:color="000000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NN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U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RE</w:t>
      </w:r>
      <w:r w:rsidRPr="008E4E49">
        <w:rPr>
          <w:rFonts w:asciiTheme="minorHAnsi" w:eastAsia="Arial" w:hAnsiTheme="minorHAnsi" w:cstheme="minorHAnsi"/>
          <w:b/>
          <w:spacing w:val="-11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A</w:t>
      </w:r>
    </w:p>
    <w:p w14:paraId="4F8DD3EC" w14:textId="77777777" w:rsidR="00502EED" w:rsidRPr="008E4E49" w:rsidRDefault="005C0DB7" w:rsidP="008E4E49">
      <w:pPr>
        <w:ind w:left="-35" w:right="3280"/>
        <w:jc w:val="center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800" w:bottom="280" w:left="960" w:header="720" w:footer="720" w:gutter="0"/>
          <w:cols w:num="2" w:space="720" w:equalWidth="0">
            <w:col w:w="1897" w:space="1257"/>
            <w:col w:w="7006"/>
          </w:cols>
        </w:sectPr>
      </w:pP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Gu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ce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f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 xml:space="preserve"> 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h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.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D.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d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  <w:u w:val="thick" w:color="000000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.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.</w:t>
      </w:r>
      <w:r w:rsidRPr="008E4E49">
        <w:rPr>
          <w:rFonts w:asciiTheme="minorHAnsi" w:eastAsia="Arial" w:hAnsiTheme="minorHAnsi" w:cstheme="minorHAnsi"/>
          <w:b/>
          <w:spacing w:val="-8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  <w:u w:val="thick" w:color="000000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>h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eses</w:t>
      </w:r>
    </w:p>
    <w:p w14:paraId="0F07D2F6" w14:textId="77777777" w:rsidR="00502EED" w:rsidRPr="008E4E49" w:rsidRDefault="005C0DB7" w:rsidP="008E4E49">
      <w:pPr>
        <w:spacing w:before="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aj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Bala: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our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A34F31F" w14:textId="77777777" w:rsidR="00502EED" w:rsidRPr="008E4E49" w:rsidRDefault="005C0DB7" w:rsidP="008E4E49">
      <w:pPr>
        <w:spacing w:before="3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16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the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C5FB83E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8E4E49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han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F2BDD0B" w14:textId="77777777" w:rsidR="00502EED" w:rsidRPr="008E4E49" w:rsidRDefault="005C0DB7" w:rsidP="008E4E49">
      <w:pPr>
        <w:spacing w:before="3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</w:p>
    <w:p w14:paraId="70CBC383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187498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eet 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ill: 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</w:p>
    <w:p w14:paraId="493DDCBC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ated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utt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49F941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4.   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eep</w:t>
      </w:r>
      <w:r w:rsidRPr="008E4E49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uel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61EC0E19" w14:textId="77777777" w:rsidR="00502EED" w:rsidRPr="008E4E49" w:rsidRDefault="005C0DB7" w:rsidP="008E4E49">
      <w:pPr>
        <w:spacing w:before="3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1.</w:t>
      </w:r>
    </w:p>
    <w:p w14:paraId="37E5CCF8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F5118D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.D.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(On-go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25AEFE54" w14:textId="77777777" w:rsidR="00502EED" w:rsidRPr="008E4E49" w:rsidRDefault="005C0DB7" w:rsidP="008E4E49">
      <w:pPr>
        <w:ind w:left="840" w:right="8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jeev</w:t>
      </w:r>
      <w:r w:rsidRPr="008E4E4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i: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8E4E49">
        <w:rPr>
          <w:rFonts w:asciiTheme="minorHAnsi" w:eastAsia="Arial" w:hAnsiTheme="minorHAnsi" w:cstheme="minorHAnsi"/>
          <w:sz w:val="22"/>
          <w:szCs w:val="22"/>
        </w:rPr>
        <w:t>eg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wal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ute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 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 Lon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 the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8.</w:t>
      </w:r>
    </w:p>
    <w:p w14:paraId="455FA785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Dee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ak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Go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l: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gh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-Ve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ol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01AA6C57" w14:textId="77777777" w:rsidR="00502EED" w:rsidRPr="008E4E49" w:rsidRDefault="005C0DB7" w:rsidP="008E4E49">
      <w:pPr>
        <w:spacing w:before="3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ant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</w:p>
    <w:p w14:paraId="020B02FA" w14:textId="77777777" w:rsidR="00502EED" w:rsidRPr="008E4E49" w:rsidRDefault="005C0DB7" w:rsidP="008E4E49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8.</w:t>
      </w:r>
    </w:p>
    <w:p w14:paraId="7B7DDB3B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26504FEE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</w:p>
    <w:p w14:paraId="72172637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mar</w:t>
      </w:r>
    </w:p>
    <w:p w14:paraId="7D21F421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mit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Raj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1A9F826A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</w:p>
    <w:p w14:paraId="745AC9B0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9F85315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8</w:t>
      </w:r>
    </w:p>
    <w:p w14:paraId="26982712" w14:textId="77777777" w:rsidR="00502EED" w:rsidRPr="008E4E49" w:rsidRDefault="005C0DB7" w:rsidP="008E4E49">
      <w:pPr>
        <w:spacing w:before="11"/>
        <w:ind w:left="840" w:right="8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ek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;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D/C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M)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z w:val="22"/>
          <w:szCs w:val="22"/>
        </w:rPr>
        <w:t>/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2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3 </w:t>
      </w:r>
      <w:r w:rsidRPr="008E4E49">
        <w:rPr>
          <w:rFonts w:asciiTheme="minorHAnsi" w:eastAsia="Arial" w:hAnsiTheme="minorHAnsi" w:cstheme="minorHAnsi"/>
          <w:spacing w:val="12"/>
          <w:position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309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 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7.</w:t>
      </w:r>
    </w:p>
    <w:p w14:paraId="361F9A3B" w14:textId="77777777" w:rsidR="00502EED" w:rsidRPr="008E4E49" w:rsidRDefault="005C0DB7" w:rsidP="008E4E49">
      <w:pPr>
        <w:ind w:left="84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a;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 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gn)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 and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ope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the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ded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el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 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ar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07.</w:t>
      </w:r>
    </w:p>
    <w:p w14:paraId="756CA837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mit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li;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D/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M)</w:t>
      </w:r>
      <w:r w:rsidRPr="008E4E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tud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es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 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8E4E49">
        <w:rPr>
          <w:rFonts w:asciiTheme="minorHAnsi" w:eastAsia="Arial" w:hAnsiTheme="minorHAnsi" w:cstheme="minorHAnsi"/>
          <w:sz w:val="22"/>
          <w:szCs w:val="22"/>
        </w:rPr>
        <w:t>20Cr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-</w:t>
      </w:r>
    </w:p>
    <w:p w14:paraId="647E3D90" w14:textId="77777777" w:rsidR="00502EED" w:rsidRPr="008E4E49" w:rsidRDefault="005C0DB7" w:rsidP="008E4E49">
      <w:pPr>
        <w:spacing w:before="3"/>
        <w:ind w:left="840" w:right="86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50Cr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at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z w:val="22"/>
          <w:szCs w:val="22"/>
        </w:rPr>
        <w:t>6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 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5A0CB99E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;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n)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</w:p>
    <w:p w14:paraId="3539C95A" w14:textId="77777777" w:rsidR="00502EED" w:rsidRPr="008E4E49" w:rsidRDefault="005C0DB7" w:rsidP="008E4E49">
      <w:pPr>
        <w:spacing w:before="8"/>
        <w:ind w:left="840" w:right="86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0Cr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ngs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9S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ab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04EE4B34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;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M.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ng)</w:t>
      </w:r>
      <w:r w:rsidRPr="008E4E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Detona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44C7C4A2" w14:textId="77777777" w:rsidR="00502EED" w:rsidRPr="008E4E49" w:rsidRDefault="005C0DB7" w:rsidP="008E4E49">
      <w:pPr>
        <w:spacing w:before="3"/>
        <w:ind w:left="840" w:right="86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edu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E4E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ab 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ge, Cha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h,</w:t>
      </w:r>
      <w:r w:rsidRPr="008E4E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3ECF6447" w14:textId="77777777" w:rsidR="00502EED" w:rsidRPr="008E4E49" w:rsidRDefault="005C0DB7" w:rsidP="008E4E49">
      <w:pPr>
        <w:spacing w:before="3"/>
        <w:ind w:left="840" w:right="8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6.  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s.</w:t>
      </w:r>
      <w:r w:rsidRPr="008E4E4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ak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unp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;</w:t>
      </w:r>
      <w:r w:rsidRPr="008E4E4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n)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OF-s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 C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3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sz w:val="22"/>
          <w:szCs w:val="22"/>
        </w:rPr>
        <w:t>25N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Cr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gs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E4E49">
        <w:rPr>
          <w:rFonts w:asciiTheme="minorHAnsi" w:eastAsia="Arial" w:hAnsiTheme="minorHAnsi" w:cstheme="minorHAnsi"/>
          <w:sz w:val="22"/>
          <w:szCs w:val="22"/>
        </w:rPr>
        <w:t>er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3546C113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jit</w:t>
      </w:r>
      <w:r w:rsidRPr="008E4E4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;</w:t>
      </w:r>
      <w:r w:rsidRPr="008E4E4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sz w:val="22"/>
          <w:szCs w:val="22"/>
        </w:rPr>
        <w:t>gn)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tee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</w:t>
      </w:r>
    </w:p>
    <w:p w14:paraId="7669C21A" w14:textId="77777777" w:rsidR="00502EED" w:rsidRPr="008E4E49" w:rsidRDefault="005C0DB7" w:rsidP="008E4E49">
      <w:pPr>
        <w:spacing w:before="3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5248553B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E4E49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8E4E49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ngh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;</w:t>
      </w:r>
      <w:r w:rsidRPr="008E4E49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M.</w:t>
      </w:r>
      <w:r w:rsidRPr="008E4E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h.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sz w:val="22"/>
          <w:szCs w:val="22"/>
        </w:rPr>
        <w:t>Ma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n)</w:t>
      </w:r>
      <w:r w:rsidRPr="008E4E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en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“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ear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3BFAA6F4" w14:textId="77777777" w:rsidR="00502EED" w:rsidRPr="008E4E49" w:rsidRDefault="005C0DB7" w:rsidP="008E4E49">
      <w:pPr>
        <w:spacing w:before="3"/>
        <w:ind w:left="839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type w:val="continuous"/>
          <w:pgSz w:w="11920" w:h="16840"/>
          <w:pgMar w:top="1340" w:right="800" w:bottom="280" w:left="96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z w:val="22"/>
          <w:szCs w:val="22"/>
        </w:rPr>
        <w:t>Coa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”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th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a.</w:t>
      </w:r>
    </w:p>
    <w:p w14:paraId="19E3B569" w14:textId="77777777" w:rsidR="00502EED" w:rsidRPr="008E4E49" w:rsidRDefault="005C0DB7" w:rsidP="008E4E49">
      <w:pPr>
        <w:spacing w:before="76"/>
        <w:ind w:left="4019" w:right="43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  <w:u w:val="thick" w:color="000000"/>
        </w:rPr>
        <w:lastRenderedPageBreak/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NN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U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RE</w:t>
      </w:r>
      <w:r w:rsidRPr="008E4E49">
        <w:rPr>
          <w:rFonts w:asciiTheme="minorHAnsi" w:eastAsia="Arial" w:hAnsiTheme="minorHAnsi" w:cstheme="minorHAnsi"/>
          <w:b/>
          <w:spacing w:val="-16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B</w:t>
      </w:r>
    </w:p>
    <w:p w14:paraId="4FB33DA8" w14:textId="77777777" w:rsidR="00502EED" w:rsidRPr="008E4E49" w:rsidRDefault="005C0DB7" w:rsidP="008E4E49">
      <w:pPr>
        <w:ind w:left="2598" w:right="312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ho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t-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m</w:t>
      </w:r>
      <w:r w:rsidRPr="008E4E49">
        <w:rPr>
          <w:rFonts w:asciiTheme="minorHAnsi" w:eastAsia="Arial" w:hAnsiTheme="minorHAnsi" w:cstheme="minorHAnsi"/>
          <w:b/>
          <w:spacing w:val="-11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ou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s/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W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ks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hop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</w:t>
      </w:r>
      <w:r w:rsidRPr="008E4E49">
        <w:rPr>
          <w:rFonts w:asciiTheme="minorHAnsi" w:eastAsia="Arial" w:hAnsiTheme="minorHAnsi" w:cstheme="minorHAnsi"/>
          <w:b/>
          <w:spacing w:val="-16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  <w:u w:val="thick" w:color="000000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>tt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>nd</w:t>
      </w:r>
      <w:r w:rsidRPr="008E4E49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ed</w:t>
      </w:r>
    </w:p>
    <w:p w14:paraId="2A513EEF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asic</w:t>
      </w:r>
      <w:r w:rsidRPr="008E4E4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</w:p>
    <w:p w14:paraId="09E815B1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 Na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ak Dev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ge,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8E4E49">
        <w:rPr>
          <w:rFonts w:asciiTheme="minorHAnsi" w:eastAsia="Arial" w:hAnsiTheme="minorHAnsi" w:cstheme="minorHAnsi"/>
          <w:sz w:val="22"/>
          <w:szCs w:val="22"/>
        </w:rPr>
        <w:t>tober</w:t>
      </w:r>
    </w:p>
    <w:p w14:paraId="2794E9FD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17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 18,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96.</w:t>
      </w:r>
    </w:p>
    <w:p w14:paraId="16E15BB7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8835EC" w14:textId="77777777" w:rsidR="00502EED" w:rsidRPr="008E4E49" w:rsidRDefault="005C0DB7" w:rsidP="008E4E49">
      <w:pPr>
        <w:ind w:left="48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2. 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odu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ce </w:t>
      </w:r>
      <w:r w:rsidRPr="008E4E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hapar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a,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8E4E49">
        <w:rPr>
          <w:rFonts w:asciiTheme="minorHAnsi" w:eastAsia="Arial" w:hAnsiTheme="minorHAnsi" w:cstheme="minorHAnsi"/>
          <w:sz w:val="22"/>
          <w:szCs w:val="22"/>
        </w:rPr>
        <w:t>De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ber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18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to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00.</w:t>
      </w:r>
    </w:p>
    <w:p w14:paraId="2A8992A6" w14:textId="77777777" w:rsidR="00502EED" w:rsidRPr="008E4E49" w:rsidRDefault="00502EED" w:rsidP="008E4E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CBC411" w14:textId="77777777" w:rsidR="00502EED" w:rsidRPr="008E4E49" w:rsidRDefault="005C0DB7" w:rsidP="008E4E49">
      <w:pPr>
        <w:ind w:left="480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A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ks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eli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z w:val="22"/>
          <w:szCs w:val="22"/>
        </w:rPr>
        <w:t>epa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 of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ur</w:t>
      </w:r>
    </w:p>
    <w:p w14:paraId="762DB13D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31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11,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F5751C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09A8811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‘I</w:t>
      </w:r>
      <w:r w:rsidRPr="008E4E4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ial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gan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</w:p>
    <w:p w14:paraId="5362C64C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Che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nee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une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13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E4E49">
        <w:rPr>
          <w:rFonts w:asciiTheme="minorHAnsi" w:eastAsia="Arial" w:hAnsiTheme="minorHAnsi" w:cstheme="minorHAnsi"/>
          <w:sz w:val="22"/>
          <w:szCs w:val="22"/>
        </w:rPr>
        <w:t>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1.</w:t>
      </w:r>
    </w:p>
    <w:p w14:paraId="0F5E2E73" w14:textId="77777777" w:rsidR="00502EED" w:rsidRPr="008E4E49" w:rsidRDefault="00502EED" w:rsidP="008E4E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B28A747" w14:textId="77777777" w:rsidR="00502EED" w:rsidRPr="008E4E49" w:rsidRDefault="005C0DB7" w:rsidP="008E4E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‘C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’</w:t>
      </w:r>
      <w:r w:rsidRPr="008E4E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</w:p>
    <w:p w14:paraId="51A61CCB" w14:textId="77777777" w:rsidR="00502EED" w:rsidRPr="008E4E49" w:rsidRDefault="005C0DB7" w:rsidP="008E4E49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Mate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om</w:t>
      </w:r>
      <w:r w:rsidRPr="008E4E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une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28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2,</w:t>
      </w:r>
    </w:p>
    <w:p w14:paraId="6CAB74F4" w14:textId="77777777" w:rsidR="00502EED" w:rsidRPr="008E4E49" w:rsidRDefault="005C0DB7" w:rsidP="008E4E49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>200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B2B359" w14:textId="77777777" w:rsidR="00502EED" w:rsidRPr="008E4E49" w:rsidRDefault="00502EED" w:rsidP="008E4E4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9716CD" w14:textId="77777777" w:rsidR="00502EED" w:rsidRPr="008E4E49" w:rsidRDefault="005C0DB7" w:rsidP="008E4E49">
      <w:pPr>
        <w:ind w:left="48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ces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ies’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 Me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du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g,</w:t>
      </w:r>
      <w:r w:rsidRPr="008E4E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an</w:t>
      </w:r>
      <w:r w:rsidRPr="008E4E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19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004.</w:t>
      </w:r>
    </w:p>
    <w:p w14:paraId="21529C87" w14:textId="77777777" w:rsidR="00502EED" w:rsidRPr="008E4E49" w:rsidRDefault="00502EED" w:rsidP="008E4E4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94BA9A7" w14:textId="77777777" w:rsidR="00502EED" w:rsidRPr="008E4E49" w:rsidRDefault="005C0DB7" w:rsidP="008E4E49">
      <w:pPr>
        <w:ind w:left="480" w:right="8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7.  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‘Na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ls</w:t>
      </w:r>
      <w:r w:rsidRPr="008E4E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eir</w:t>
      </w:r>
      <w:r w:rsidRPr="008E4E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ic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s’</w:t>
      </w:r>
      <w:r w:rsidRPr="008E4E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z w:val="22"/>
          <w:szCs w:val="22"/>
        </w:rPr>
        <w:t>ed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 Depa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and</w:t>
      </w:r>
      <w:r w:rsidRPr="008E4E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ate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ng,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z w:val="22"/>
          <w:szCs w:val="22"/>
        </w:rPr>
        <w:t>te</w:t>
      </w:r>
      <w:r w:rsidRPr="008E4E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of</w:t>
      </w:r>
      <w:r w:rsidRPr="008E4E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sz w:val="22"/>
          <w:szCs w:val="22"/>
        </w:rPr>
        <w:t>hn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z w:val="22"/>
          <w:szCs w:val="22"/>
        </w:rPr>
        <w:t>y 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 Roo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z w:val="22"/>
          <w:szCs w:val="22"/>
        </w:rPr>
        <w:t>ee,</w:t>
      </w:r>
      <w:r w:rsidRPr="008E4E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In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21 to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5,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00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4E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B857DD" w14:textId="77777777" w:rsidR="00502EED" w:rsidRPr="008E4E49" w:rsidRDefault="00502EED" w:rsidP="008E4E4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90F9E37" w14:textId="77777777" w:rsidR="00502EED" w:rsidRPr="008E4E49" w:rsidRDefault="005C0DB7" w:rsidP="008E4E49">
      <w:pPr>
        <w:ind w:left="479" w:right="84" w:hanging="360"/>
        <w:jc w:val="both"/>
        <w:rPr>
          <w:rFonts w:asciiTheme="minorHAnsi" w:eastAsia="Arial" w:hAnsiTheme="minorHAnsi" w:cstheme="minorHAnsi"/>
          <w:sz w:val="22"/>
          <w:szCs w:val="22"/>
        </w:rPr>
        <w:sectPr w:rsidR="00502EED" w:rsidRPr="008E4E49">
          <w:pgSz w:w="11920" w:h="16840"/>
          <w:pgMar w:top="1340" w:right="800" w:bottom="280" w:left="1320" w:header="720" w:footer="720" w:gutter="0"/>
          <w:cols w:space="720"/>
        </w:sectPr>
      </w:pPr>
      <w:r w:rsidRPr="008E4E49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8E4E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sz w:val="22"/>
          <w:szCs w:val="22"/>
        </w:rPr>
        <w:t>hop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‘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mal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2007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’ 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g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z w:val="22"/>
          <w:szCs w:val="22"/>
        </w:rPr>
        <w:t>d</w:t>
      </w:r>
      <w:r w:rsidRPr="008E4E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Me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ng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E4E49">
        <w:rPr>
          <w:rFonts w:asciiTheme="minorHAnsi" w:eastAsia="Arial" w:hAnsiTheme="minorHAnsi" w:cstheme="minorHAnsi"/>
          <w:sz w:val="22"/>
          <w:szCs w:val="22"/>
        </w:rPr>
        <w:t>ent</w:t>
      </w:r>
      <w:r w:rsidRPr="008E4E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Co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E4E49">
        <w:rPr>
          <w:rFonts w:asciiTheme="minorHAnsi" w:eastAsia="Arial" w:hAnsiTheme="minorHAnsi" w:cstheme="minorHAnsi"/>
          <w:sz w:val="22"/>
          <w:szCs w:val="22"/>
        </w:rPr>
        <w:t>t.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Ltd,</w:t>
      </w:r>
      <w:r w:rsidRPr="008E4E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z w:val="22"/>
          <w:szCs w:val="22"/>
        </w:rPr>
        <w:t>dh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E4E49">
        <w:rPr>
          <w:rFonts w:asciiTheme="minorHAnsi" w:eastAsia="Arial" w:hAnsiTheme="minorHAnsi" w:cstheme="minorHAnsi"/>
          <w:sz w:val="22"/>
          <w:szCs w:val="22"/>
        </w:rPr>
        <w:t>u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, Ind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4E49">
        <w:rPr>
          <w:rFonts w:asciiTheme="minorHAnsi" w:eastAsia="Arial" w:hAnsiTheme="minorHAnsi" w:cstheme="minorHAnsi"/>
          <w:sz w:val="22"/>
          <w:szCs w:val="22"/>
        </w:rPr>
        <w:t>eb</w:t>
      </w:r>
      <w:r w:rsidRPr="008E4E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ua</w:t>
      </w:r>
      <w:r w:rsidRPr="008E4E4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sz w:val="22"/>
          <w:szCs w:val="22"/>
        </w:rPr>
        <w:t>y</w:t>
      </w:r>
      <w:r w:rsidRPr="008E4E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22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z w:val="22"/>
          <w:szCs w:val="22"/>
        </w:rPr>
        <w:t>3,</w:t>
      </w:r>
      <w:r w:rsidRPr="008E4E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sz w:val="22"/>
          <w:szCs w:val="22"/>
        </w:rPr>
        <w:t>2</w:t>
      </w:r>
      <w:r w:rsidRPr="008E4E4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E4E49">
        <w:rPr>
          <w:rFonts w:asciiTheme="minorHAnsi" w:eastAsia="Arial" w:hAnsiTheme="minorHAnsi" w:cstheme="minorHAnsi"/>
          <w:sz w:val="22"/>
          <w:szCs w:val="22"/>
        </w:rPr>
        <w:t>07.</w:t>
      </w:r>
    </w:p>
    <w:p w14:paraId="77357127" w14:textId="77777777" w:rsidR="00502EED" w:rsidRPr="008E4E49" w:rsidRDefault="005C0DB7" w:rsidP="008E4E49">
      <w:pPr>
        <w:spacing w:before="76"/>
        <w:ind w:left="3137" w:right="2947" w:firstLine="1457"/>
        <w:rPr>
          <w:rFonts w:asciiTheme="minorHAnsi" w:eastAsia="Arial" w:hAnsiTheme="minorHAnsi" w:cstheme="minorHAnsi"/>
          <w:sz w:val="22"/>
          <w:szCs w:val="22"/>
        </w:rPr>
      </w:pP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  <w:u w:val="thick" w:color="000000"/>
        </w:rPr>
        <w:lastRenderedPageBreak/>
        <w:t>A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NN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U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RE</w:t>
      </w:r>
      <w:r w:rsidRPr="008E4E49">
        <w:rPr>
          <w:rFonts w:asciiTheme="minorHAnsi" w:eastAsia="Arial" w:hAnsiTheme="minorHAnsi" w:cstheme="minorHAnsi"/>
          <w:b/>
          <w:spacing w:val="-16"/>
          <w:sz w:val="22"/>
          <w:szCs w:val="22"/>
          <w:u w:val="thick" w:color="000000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 xml:space="preserve"> 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al/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E4E49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nf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E4E4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4E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E4E4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4E49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8E4E49">
        <w:rPr>
          <w:rFonts w:asciiTheme="minorHAnsi" w:eastAsia="Arial" w:hAnsiTheme="minorHAnsi" w:cstheme="minorHAnsi"/>
          <w:b/>
          <w:sz w:val="22"/>
          <w:szCs w:val="22"/>
        </w:rPr>
        <w:t>ed</w:t>
      </w:r>
    </w:p>
    <w:p w14:paraId="5842E8D1" w14:textId="77777777" w:rsidR="00502EED" w:rsidRPr="008E4E49" w:rsidRDefault="00502EED" w:rsidP="008E4E49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1204"/>
        <w:gridCol w:w="823"/>
        <w:gridCol w:w="1206"/>
        <w:gridCol w:w="569"/>
        <w:gridCol w:w="914"/>
        <w:gridCol w:w="430"/>
        <w:gridCol w:w="842"/>
        <w:gridCol w:w="123"/>
        <w:gridCol w:w="183"/>
        <w:gridCol w:w="724"/>
        <w:gridCol w:w="1474"/>
      </w:tblGrid>
      <w:tr w:rsidR="00502EED" w:rsidRPr="008E4E49" w14:paraId="69346888" w14:textId="77777777">
        <w:trPr>
          <w:trHeight w:hRule="exact" w:val="468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A795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CAE4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th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onf</w:t>
            </w:r>
            <w:r w:rsidRPr="008E4E4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344" w:type="dxa"/>
            <w:gridSpan w:val="2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7C1A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872" w:type="dxa"/>
            <w:gridSpan w:val="4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DCD7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is</w:t>
            </w:r>
            <w:r w:rsidRPr="008E4E4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s)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EEF0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ount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</w:tr>
      <w:tr w:rsidR="00502EED" w:rsidRPr="008E4E49" w14:paraId="6C0CDC28" w14:textId="77777777">
        <w:trPr>
          <w:trHeight w:hRule="exact" w:val="238"/>
        </w:trPr>
        <w:tc>
          <w:tcPr>
            <w:tcW w:w="16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9B21D2" w14:textId="77777777" w:rsidR="00502EED" w:rsidRPr="008E4E49" w:rsidRDefault="005C0DB7" w:rsidP="008E4E49">
            <w:pPr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6D24CB" w14:textId="77777777" w:rsidR="00502EED" w:rsidRPr="008E4E49" w:rsidRDefault="005C0DB7" w:rsidP="008E4E49">
            <w:pPr>
              <w:spacing w:before="4"/>
              <w:ind w:left="102" w:right="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 and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11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295FB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ep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4A568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SM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SS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E78CA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502EED" w:rsidRPr="008E4E49" w14:paraId="0C7A7946" w14:textId="77777777">
        <w:trPr>
          <w:trHeight w:hRule="exact" w:val="232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466C86B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37B4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D146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27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29,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87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59E4B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69762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1AEDD34A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8B30C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AD43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8E4E49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8E4E49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</w:t>
            </w:r>
            <w:r w:rsidRPr="008E4E49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5D0B922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and  </w:t>
            </w:r>
            <w:r w:rsidRPr="008E4E49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Mate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 </w:t>
            </w:r>
            <w:r w:rsidRPr="008E4E49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 </w:t>
            </w:r>
            <w:r w:rsidRPr="008E4E49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  <w:p w14:paraId="1FF3A68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2011)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48959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0523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IIT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ag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7F124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010CCDCA" w14:textId="77777777">
        <w:trPr>
          <w:trHeight w:hRule="exact" w:val="464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CF841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B47C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CE2C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11,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7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4A516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E310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1EC101DC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3F80D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63EBCB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     </w:t>
            </w:r>
            <w:r w:rsidRPr="008E4E49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49</w:t>
            </w:r>
            <w:r w:rsidRPr="008E4E49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 xml:space="preserve">th         </w:t>
            </w:r>
            <w:r w:rsidRPr="008E4E49">
              <w:rPr>
                <w:rFonts w:asciiTheme="minorHAnsi" w:eastAsia="Arial" w:hAnsiTheme="minorHAnsi" w:cstheme="minorHAnsi"/>
                <w:spacing w:val="33"/>
                <w:position w:val="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ual      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nal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FDB243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tober</w:t>
            </w:r>
            <w:r w:rsidRPr="008E4E49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6,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08C9A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Met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2D527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Can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</w:p>
        </w:tc>
      </w:tr>
      <w:tr w:rsidR="00502EED" w:rsidRPr="008E4E49" w14:paraId="3612E5AB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7126F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0CDF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of M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0)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A368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187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A9A81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1464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55F3D861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01A7F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95763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E4DA6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ep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9B3A5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M,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1B14A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SA</w:t>
            </w:r>
          </w:p>
        </w:tc>
      </w:tr>
      <w:tr w:rsidR="00502EED" w:rsidRPr="008E4E49" w14:paraId="03839C04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C0E44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2F00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F342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27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28,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87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FABEF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3B06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4EB45DD7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050032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9E5679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     </w:t>
            </w:r>
            <w:r w:rsidRPr="008E4E49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47</w:t>
            </w:r>
            <w:r w:rsidRPr="008E4E49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 xml:space="preserve">th         </w:t>
            </w:r>
            <w:r w:rsidRPr="008E4E49">
              <w:rPr>
                <w:rFonts w:asciiTheme="minorHAnsi" w:eastAsia="Arial" w:hAnsiTheme="minorHAnsi" w:cstheme="minorHAnsi"/>
                <w:spacing w:val="33"/>
                <w:position w:val="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ual      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nal</w:t>
            </w:r>
          </w:p>
        </w:tc>
        <w:tc>
          <w:tcPr>
            <w:tcW w:w="91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30C3D53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30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63D74BC9" w14:textId="77777777" w:rsidR="00502EED" w:rsidRPr="008E4E49" w:rsidRDefault="005C0DB7" w:rsidP="008E4E49">
            <w:pPr>
              <w:ind w:left="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24-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834FA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Met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94DB7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Can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</w:p>
        </w:tc>
      </w:tr>
      <w:tr w:rsidR="00502EED" w:rsidRPr="008E4E49" w14:paraId="50B1FFCC" w14:textId="77777777">
        <w:trPr>
          <w:trHeight w:hRule="exact" w:val="231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80D36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9F4A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of M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8)</w:t>
            </w:r>
          </w:p>
        </w:tc>
        <w:tc>
          <w:tcPr>
            <w:tcW w:w="914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276B580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27,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008</w:t>
            </w:r>
          </w:p>
        </w:tc>
        <w:tc>
          <w:tcPr>
            <w:tcW w:w="4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C1BCDB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FE96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985E2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3BED7FF6" w14:textId="77777777">
        <w:trPr>
          <w:trHeight w:hRule="exact" w:val="238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AF270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78086F" w14:textId="77777777" w:rsidR="00502EED" w:rsidRPr="008E4E49" w:rsidRDefault="005C0DB7" w:rsidP="008E4E49">
            <w:pPr>
              <w:spacing w:before="4"/>
              <w:ind w:left="102" w:right="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 and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08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1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8E8779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430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293FEF96" w14:textId="77777777" w:rsidR="00502EED" w:rsidRPr="008E4E49" w:rsidRDefault="005C0DB7" w:rsidP="008E4E49">
            <w:pPr>
              <w:ind w:left="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29-</w:t>
            </w:r>
          </w:p>
        </w:tc>
        <w:tc>
          <w:tcPr>
            <w:tcW w:w="187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4D7154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  </w:t>
            </w:r>
            <w:r w:rsidRPr="008E4E49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SS,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7F8B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Nethe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ds</w:t>
            </w:r>
          </w:p>
        </w:tc>
      </w:tr>
      <w:tr w:rsidR="00502EED" w:rsidRPr="008E4E49" w14:paraId="2145EC3B" w14:textId="77777777">
        <w:trPr>
          <w:trHeight w:hRule="exact" w:val="229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52E76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483DE2B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1EECE3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une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16B0A52" w14:textId="77777777" w:rsidR="00502EED" w:rsidRPr="008E4E49" w:rsidRDefault="005C0DB7" w:rsidP="008E4E49">
            <w:pPr>
              <w:ind w:left="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15,</w:t>
            </w:r>
          </w:p>
        </w:tc>
        <w:tc>
          <w:tcPr>
            <w:tcW w:w="84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277D7E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IW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AA2E39B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7602829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959513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8DB42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5DE14C92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844AA9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0E3D9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6A1ED5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4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D1B505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BE6E23D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38231ED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4C21D01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5DF62E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283A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07CF7CB7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437201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79589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 </w:t>
            </w:r>
            <w:r w:rsidRPr="008E4E49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th  </w:t>
            </w:r>
            <w:r w:rsidRPr="008E4E49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 </w:t>
            </w:r>
            <w:r w:rsidRPr="008E4E49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  </w:t>
            </w:r>
            <w:r w:rsidRPr="008E4E49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07489CF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8E4E49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Mate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07BA1F6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A534EF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093B7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M,</w:t>
            </w:r>
          </w:p>
          <w:p w14:paraId="323A0C22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  <w:r w:rsidRPr="008E4E49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IM,</w:t>
            </w:r>
            <w:r w:rsidRPr="008E4E49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</w:p>
          <w:p w14:paraId="77F0430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M,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832B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</w:p>
        </w:tc>
      </w:tr>
      <w:tr w:rsidR="00502EED" w:rsidRPr="008E4E49" w14:paraId="09314986" w14:textId="77777777">
        <w:trPr>
          <w:trHeight w:hRule="exact" w:val="464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DF03C3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2EB9D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5B38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07</w:t>
            </w:r>
          </w:p>
        </w:tc>
        <w:tc>
          <w:tcPr>
            <w:tcW w:w="187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47B63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E53C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5FD85D39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2DE44B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63FDF7D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&amp;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</w:p>
        </w:tc>
        <w:tc>
          <w:tcPr>
            <w:tcW w:w="82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118EBA3" w14:textId="77777777" w:rsidR="00502EED" w:rsidRPr="008E4E49" w:rsidRDefault="005C0DB7" w:rsidP="008E4E49">
            <w:pPr>
              <w:ind w:left="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20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4149678" w14:textId="77777777" w:rsidR="00502EED" w:rsidRPr="008E4E49" w:rsidRDefault="005C0DB7" w:rsidP="008E4E49">
            <w:pPr>
              <w:ind w:left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68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4DD53A9" w14:textId="77777777" w:rsidR="00502EED" w:rsidRPr="008E4E49" w:rsidRDefault="005C0DB7" w:rsidP="008E4E49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DF3A9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tober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73D83FB2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M,</w:t>
            </w:r>
          </w:p>
        </w:tc>
        <w:tc>
          <w:tcPr>
            <w:tcW w:w="1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A10856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6D99B7F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152F5F5C" w14:textId="77777777" w:rsidR="00502EED" w:rsidRPr="008E4E49" w:rsidRDefault="005C0DB7" w:rsidP="008E4E49">
            <w:pPr>
              <w:ind w:lef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S,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6A089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SA</w:t>
            </w:r>
          </w:p>
        </w:tc>
      </w:tr>
      <w:tr w:rsidR="00502EED" w:rsidRPr="008E4E49" w14:paraId="2653511D" w14:textId="77777777">
        <w:trPr>
          <w:trHeight w:hRule="exact" w:val="229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7D41C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251429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hno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02755A47" w14:textId="77777777" w:rsidR="00502EED" w:rsidRPr="008E4E49" w:rsidRDefault="005C0DB7" w:rsidP="008E4E49">
            <w:pPr>
              <w:ind w:left="1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B151615" w14:textId="77777777" w:rsidR="00502EED" w:rsidRPr="008E4E49" w:rsidRDefault="005C0DB7" w:rsidP="008E4E49">
            <w:pPr>
              <w:ind w:left="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2FD0EA0" w14:textId="77777777" w:rsidR="00502EED" w:rsidRPr="008E4E49" w:rsidRDefault="005C0DB7" w:rsidP="008E4E49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26CAC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15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19,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</w:p>
        </w:tc>
        <w:tc>
          <w:tcPr>
            <w:tcW w:w="84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83EB03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7FA884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314B7113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3DB8D9" w14:textId="77777777" w:rsidR="00502EED" w:rsidRPr="008E4E49" w:rsidRDefault="005C0DB7" w:rsidP="008E4E49">
            <w:pPr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E9399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4423D605" w14:textId="77777777">
        <w:trPr>
          <w:trHeight w:hRule="exact" w:val="232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5B97BB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5D8C4B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8005E66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13263C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52B3C7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A587F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5E1E8B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SA</w:t>
            </w:r>
          </w:p>
        </w:tc>
        <w:tc>
          <w:tcPr>
            <w:tcW w:w="12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6AA640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1CBC09F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0A9856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0957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28125F0E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D6501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B46C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</w:t>
            </w:r>
            <w:r w:rsidRPr="008E4E49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8E4E49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8E4E49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g-</w:t>
            </w:r>
          </w:p>
          <w:p w14:paraId="3E66A0D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2006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(O</w:t>
            </w:r>
            <w:r w:rsidRPr="008E4E4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ed</w:t>
            </w:r>
            <w:r w:rsidRPr="008E4E49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ir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2348D6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187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5217E9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0215F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5511D342" w14:textId="77777777">
        <w:trPr>
          <w:trHeight w:hRule="exact" w:val="230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D5754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FFF7F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D763F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3,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21DF6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e,      </w:t>
            </w:r>
            <w:r w:rsidRPr="008E4E49">
              <w:rPr>
                <w:rFonts w:asciiTheme="minorHAnsi" w:eastAsia="Arial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845DD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16B689C1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E25B0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9E88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AD24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2711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I)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A7EF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414E7048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CF5C7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1C547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8E4E49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um </w:t>
            </w:r>
            <w:r w:rsidRPr="008E4E49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AE2566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3819147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II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M,</w:t>
            </w:r>
          </w:p>
        </w:tc>
        <w:tc>
          <w:tcPr>
            <w:tcW w:w="1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53306C7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0197C934" w14:textId="77777777" w:rsidR="00502EED" w:rsidRPr="008E4E49" w:rsidRDefault="005C0DB7" w:rsidP="008E4E4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0E794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3A46BE55" w14:textId="77777777">
        <w:trPr>
          <w:trHeight w:hRule="exact" w:val="230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364BE6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0ABD4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  </w:t>
            </w:r>
            <w:r w:rsidRPr="008E4E49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  </w:t>
            </w:r>
            <w:r w:rsidRPr="008E4E49">
              <w:rPr>
                <w:rFonts w:asciiTheme="minorHAnsi" w:eastAsia="Arial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Mate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  </w:t>
            </w:r>
            <w:r w:rsidRPr="008E4E49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  </w:t>
            </w:r>
            <w:r w:rsidRPr="008E4E49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0C170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22,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</w:p>
        </w:tc>
        <w:tc>
          <w:tcPr>
            <w:tcW w:w="965" w:type="dxa"/>
            <w:gridSpan w:val="2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0DD016C" w14:textId="77777777" w:rsidR="00502EED" w:rsidRPr="008E4E49" w:rsidRDefault="005C0DB7" w:rsidP="008E4E49">
            <w:pPr>
              <w:ind w:left="102" w:right="-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IIM,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RCI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698C72CF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1D62A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5EEA1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2C85A24E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09E2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FAE0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54D4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3DF1FF0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7D244E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8AB2293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85A1926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3A60A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5E3DA838" w14:textId="77777777">
        <w:trPr>
          <w:trHeight w:hRule="exact" w:val="237"/>
        </w:trPr>
        <w:tc>
          <w:tcPr>
            <w:tcW w:w="16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B0478E" w14:textId="77777777" w:rsidR="00502EED" w:rsidRPr="008E4E49" w:rsidRDefault="005C0DB7" w:rsidP="008E4E49">
            <w:pPr>
              <w:ind w:left="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B5D56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8E4E49">
              <w:rPr>
                <w:rFonts w:asciiTheme="minorHAnsi" w:eastAsia="Arial" w:hAnsiTheme="minorHAnsi" w:cstheme="minorHAnsi"/>
                <w:spacing w:val="2"/>
                <w:position w:val="10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15"/>
                <w:position w:val="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ab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0C96AF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eb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7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A19AB0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  </w:t>
            </w:r>
            <w:r w:rsidRPr="008E4E49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C2D3A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609AB1B2" w14:textId="77777777">
        <w:trPr>
          <w:trHeight w:hRule="exact" w:val="461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6B5949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D49C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3D4F8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E162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55500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6D1A382D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9FEB8F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71C840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ent,</w:t>
            </w:r>
            <w:r w:rsidRPr="008E4E49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em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01A11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87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8CB65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3CAF3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74D10815" w14:textId="77777777">
        <w:trPr>
          <w:trHeight w:hRule="exact" w:val="230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EA11D6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BBAF01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  </w:t>
            </w:r>
            <w:r w:rsidRPr="008E4E49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ent   </w:t>
            </w:r>
            <w:r w:rsidRPr="008E4E49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EE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9AA3A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5,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05</w:t>
            </w: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847DE7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DEF10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5D229E3E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300179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52B8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2005)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429E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80B1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E1D31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6B5807B8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41D884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01671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8E4E49">
              <w:rPr>
                <w:rFonts w:asciiTheme="minorHAnsi" w:eastAsia="Arial" w:hAnsiTheme="minorHAnsi" w:cstheme="minorHAnsi"/>
                <w:spacing w:val="2"/>
                <w:position w:val="10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15"/>
                <w:position w:val="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ab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CDC43F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eb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7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927D1B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  </w:t>
            </w:r>
            <w:r w:rsidRPr="008E4E49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A6214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616DDC6D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2D1701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85042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BFE72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04</w:t>
            </w: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D28A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DE60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5B5547E2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AE2B8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AC9849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III  </w:t>
            </w:r>
            <w:r w:rsidRPr="008E4E49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 </w:t>
            </w:r>
            <w:r w:rsidRPr="008E4E49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 </w:t>
            </w:r>
            <w:r w:rsidRPr="008E4E49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 </w:t>
            </w:r>
            <w:r w:rsidRPr="008E4E49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EF2E9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45DB9CD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05" w:type="dxa"/>
            <w:gridSpan w:val="2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51BD3DF" w14:textId="77777777" w:rsidR="00502EED" w:rsidRPr="008E4E49" w:rsidRDefault="005C0DB7" w:rsidP="008E4E49">
            <w:pPr>
              <w:ind w:left="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724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679BD299" w14:textId="77777777" w:rsidR="00502EED" w:rsidRPr="008E4E49" w:rsidRDefault="005C0DB7" w:rsidP="008E4E49">
            <w:pPr>
              <w:ind w:left="1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EB277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321B5012" w14:textId="77777777">
        <w:trPr>
          <w:trHeight w:hRule="exact" w:val="230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B39286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090E5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  </w:t>
            </w:r>
            <w:r w:rsidRPr="008E4E49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  </w:t>
            </w:r>
            <w:r w:rsidRPr="008E4E49">
              <w:rPr>
                <w:rFonts w:asciiTheme="minorHAnsi" w:eastAsia="Arial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  </w:t>
            </w:r>
            <w:r w:rsidRPr="008E4E49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775282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29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31,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03</w:t>
            </w:r>
          </w:p>
        </w:tc>
        <w:tc>
          <w:tcPr>
            <w:tcW w:w="965" w:type="dxa"/>
            <w:gridSpan w:val="2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3A4FC3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Roo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5B6CFCFC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F32270F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21170A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20277AF8" w14:textId="77777777">
        <w:trPr>
          <w:trHeight w:hRule="exact" w:val="231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DB8C1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B42F9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3)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52FC2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5CE6157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1D371E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7C51FFB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068A61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8C341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76386B71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A5343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D0FDB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8E4E49">
              <w:rPr>
                <w:rFonts w:asciiTheme="minorHAnsi" w:eastAsia="Arial" w:hAnsiTheme="minorHAnsi" w:cstheme="minorHAnsi"/>
                <w:spacing w:val="2"/>
                <w:position w:val="10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pacing w:val="15"/>
                <w:position w:val="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ab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5A155BA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eb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7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62A60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  </w:t>
            </w:r>
            <w:r w:rsidRPr="008E4E49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880BC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1B77AB7C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7EB6F3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D6D82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ED6F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9,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A7BAF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79EE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711BA88C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FA63ED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8D85790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8E4E49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nal</w:t>
            </w:r>
            <w:r w:rsidRPr="008E4E49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nar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EA3E855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87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14E77C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015B63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4723F402" w14:textId="77777777">
        <w:trPr>
          <w:trHeight w:hRule="exact" w:val="230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1DFCEB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7C992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  </w:t>
            </w:r>
            <w:r w:rsidRPr="008E4E49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Int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  </w:t>
            </w:r>
            <w:r w:rsidRPr="008E4E49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Hu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   </w:t>
            </w:r>
            <w:r w:rsidRPr="008E4E49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  </w:t>
            </w:r>
            <w:r w:rsidRPr="008E4E49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0CB946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26,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002</w:t>
            </w: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2C842D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4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D792B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26C504DF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54CADD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76DD4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hn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E4E4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D4D49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AB93E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1638D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EED" w:rsidRPr="008E4E49" w14:paraId="5BB65859" w14:textId="77777777">
        <w:trPr>
          <w:trHeight w:hRule="exact" w:val="237"/>
        </w:trPr>
        <w:tc>
          <w:tcPr>
            <w:tcW w:w="16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58A105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263DF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Nat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nar</w:t>
            </w:r>
            <w:r w:rsidRPr="008E4E49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E4E49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8E4E49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</w:p>
          <w:p w14:paraId="742518CE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her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E4E4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of IT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Hu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34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E358761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ep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97677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E4E4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E4E4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Lon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go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69D252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Ind</w:t>
            </w:r>
            <w:r w:rsidRPr="008E4E4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502EED" w:rsidRPr="008E4E49" w14:paraId="12A2B14F" w14:textId="77777777">
        <w:trPr>
          <w:trHeight w:hRule="exact" w:val="233"/>
        </w:trPr>
        <w:tc>
          <w:tcPr>
            <w:tcW w:w="16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82FE3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20456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D2E3B" w14:textId="77777777" w:rsidR="00502EED" w:rsidRPr="008E4E49" w:rsidRDefault="005C0DB7" w:rsidP="008E4E4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5,</w:t>
            </w:r>
            <w:r w:rsidRPr="008E4E4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E4E4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E4E49">
              <w:rPr>
                <w:rFonts w:asciiTheme="minorHAnsi" w:eastAsia="Arial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1872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38938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3DF84" w14:textId="77777777" w:rsidR="00502EED" w:rsidRPr="008E4E49" w:rsidRDefault="00502EED" w:rsidP="008E4E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78DBD3" w14:textId="77777777" w:rsidR="005C0DB7" w:rsidRPr="008E4E49" w:rsidRDefault="005C0DB7" w:rsidP="008E4E49">
      <w:pPr>
        <w:rPr>
          <w:rFonts w:asciiTheme="minorHAnsi" w:hAnsiTheme="minorHAnsi" w:cstheme="minorHAnsi"/>
          <w:sz w:val="22"/>
          <w:szCs w:val="22"/>
        </w:rPr>
      </w:pPr>
    </w:p>
    <w:sectPr w:rsidR="005C0DB7" w:rsidRPr="008E4E49">
      <w:pgSz w:w="11920" w:h="16840"/>
      <w:pgMar w:top="134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F7A7D"/>
    <w:multiLevelType w:val="multilevel"/>
    <w:tmpl w:val="BFDE1E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ED"/>
    <w:rsid w:val="00502EED"/>
    <w:rsid w:val="005C0DB7"/>
    <w:rsid w:val="008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DC2537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eeexplore.ieee.org/stamp/stamp.jsp" TargetMode="External"/><Relationship Id="rId5" Type="http://schemas.openxmlformats.org/officeDocument/2006/relationships/hyperlink" Target="http://www.springerlink.com/content/j002q3367174/?p=3dd674f02b424fb1a5aeb242e60c7145&amp;pi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8364</Words>
  <Characters>47675</Characters>
  <Application>Microsoft Office Word</Application>
  <DocSecurity>0</DocSecurity>
  <Lines>397</Lines>
  <Paragraphs>111</Paragraphs>
  <ScaleCrop>false</ScaleCrop>
  <Company/>
  <LinksUpToDate>false</LinksUpToDate>
  <CharactersWithSpaces>55928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2021-07-22T14:28:00Z</dcterms:created>
  <dcterms:modified xsi:type="dcterms:W3CDTF">2021-07-22T14:31:00Z</dcterms:modified>
</cp:coreProperties>
</file>